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688" w:rsidRPr="009E4DC7" w:rsidRDefault="00A2492E" w:rsidP="0098561B">
      <w:pPr>
        <w:pStyle w:val="ac"/>
        <w:widowControl w:val="0"/>
        <w:jc w:val="center"/>
        <w:rPr>
          <w:rFonts w:ascii="Times New Roman" w:hAnsi="Times New Roman"/>
          <w:noProof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</w:rPr>
        <w:drawing>
          <wp:anchor distT="0" distB="0" distL="0" distR="0" simplePos="0" relativeHeight="251658240" behindDoc="0" locked="0" layoutInCell="1" allowOverlap="1" wp14:anchorId="5451A7F6" wp14:editId="5BA568A6">
            <wp:simplePos x="0" y="0"/>
            <wp:positionH relativeFrom="column">
              <wp:posOffset>2864485</wp:posOffset>
            </wp:positionH>
            <wp:positionV relativeFrom="paragraph">
              <wp:posOffset>-386080</wp:posOffset>
            </wp:positionV>
            <wp:extent cx="523875" cy="676275"/>
            <wp:effectExtent l="0" t="0" r="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420D" w:rsidRPr="009E4DC7" w:rsidRDefault="00A2420D" w:rsidP="0098561B">
      <w:pPr>
        <w:pStyle w:val="ac"/>
        <w:widowControl w:val="0"/>
        <w:jc w:val="center"/>
        <w:rPr>
          <w:rFonts w:ascii="Times New Roman" w:hAnsi="Times New Roman"/>
          <w:b/>
          <w:sz w:val="16"/>
          <w:szCs w:val="16"/>
        </w:rPr>
      </w:pPr>
    </w:p>
    <w:p w:rsidR="0095396F" w:rsidRPr="00762643" w:rsidRDefault="0095396F" w:rsidP="00E86BBE">
      <w:pPr>
        <w:jc w:val="center"/>
        <w:rPr>
          <w:b/>
          <w:sz w:val="16"/>
          <w:szCs w:val="16"/>
        </w:rPr>
      </w:pPr>
    </w:p>
    <w:p w:rsidR="00234833" w:rsidRPr="009E4DC7" w:rsidRDefault="00234833" w:rsidP="00234833">
      <w:pPr>
        <w:jc w:val="center"/>
        <w:rPr>
          <w:b/>
          <w:sz w:val="28"/>
          <w:szCs w:val="28"/>
        </w:rPr>
      </w:pPr>
      <w:r w:rsidRPr="009E4DC7">
        <w:rPr>
          <w:b/>
          <w:sz w:val="28"/>
          <w:szCs w:val="28"/>
        </w:rPr>
        <w:t xml:space="preserve">СОВЕТ МИРСКОГО </w:t>
      </w:r>
      <w:r>
        <w:rPr>
          <w:b/>
          <w:sz w:val="28"/>
          <w:szCs w:val="28"/>
        </w:rPr>
        <w:t>С</w:t>
      </w:r>
      <w:r w:rsidRPr="009E4DC7">
        <w:rPr>
          <w:b/>
          <w:sz w:val="28"/>
          <w:szCs w:val="28"/>
        </w:rPr>
        <w:t>ЕЛЬСКОГО ПОСЕЛЕНИЯ</w:t>
      </w:r>
    </w:p>
    <w:p w:rsidR="00234833" w:rsidRPr="009E4DC7" w:rsidRDefault="00234833" w:rsidP="00234833">
      <w:pPr>
        <w:jc w:val="center"/>
        <w:rPr>
          <w:b/>
          <w:sz w:val="28"/>
          <w:szCs w:val="28"/>
        </w:rPr>
      </w:pPr>
      <w:r w:rsidRPr="009E4DC7">
        <w:rPr>
          <w:b/>
          <w:sz w:val="28"/>
          <w:szCs w:val="28"/>
        </w:rPr>
        <w:t>КАВКАЗСКОГО РАЙОНА</w:t>
      </w:r>
      <w:bookmarkStart w:id="0" w:name="_GoBack"/>
      <w:bookmarkEnd w:id="0"/>
    </w:p>
    <w:p w:rsidR="00234833" w:rsidRPr="009E4DC7" w:rsidRDefault="00880613" w:rsidP="00234833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</w:t>
      </w:r>
      <w:r w:rsidR="00234833" w:rsidRPr="009E4DC7">
        <w:rPr>
          <w:b/>
          <w:sz w:val="28"/>
          <w:szCs w:val="28"/>
        </w:rPr>
        <w:t xml:space="preserve">ОЧЕРЕДНАЯ </w:t>
      </w:r>
      <w:r w:rsidR="008D1150">
        <w:rPr>
          <w:b/>
          <w:sz w:val="28"/>
          <w:szCs w:val="28"/>
        </w:rPr>
        <w:t xml:space="preserve">ДЕВЯНОСТА </w:t>
      </w:r>
      <w:r w:rsidR="00556D0D">
        <w:rPr>
          <w:b/>
          <w:sz w:val="28"/>
          <w:szCs w:val="28"/>
        </w:rPr>
        <w:t>ТРЕТЬ</w:t>
      </w:r>
      <w:r w:rsidR="003D0066">
        <w:rPr>
          <w:b/>
          <w:sz w:val="28"/>
          <w:szCs w:val="28"/>
        </w:rPr>
        <w:t>Я</w:t>
      </w:r>
      <w:r w:rsidR="00234833" w:rsidRPr="009E4DC7">
        <w:rPr>
          <w:b/>
          <w:sz w:val="28"/>
          <w:szCs w:val="28"/>
        </w:rPr>
        <w:t xml:space="preserve"> СЕССИЯ</w:t>
      </w:r>
    </w:p>
    <w:p w:rsidR="00234833" w:rsidRPr="009E4DC7" w:rsidRDefault="00234833" w:rsidP="00234833">
      <w:pPr>
        <w:jc w:val="center"/>
        <w:rPr>
          <w:b/>
          <w:sz w:val="28"/>
          <w:szCs w:val="28"/>
        </w:rPr>
      </w:pPr>
      <w:r w:rsidRPr="009E4DC7">
        <w:rPr>
          <w:b/>
          <w:sz w:val="28"/>
          <w:szCs w:val="28"/>
        </w:rPr>
        <w:t>ЧЕТВЕРТОГО СОЗЫВА</w:t>
      </w:r>
    </w:p>
    <w:p w:rsidR="00FB0B3C" w:rsidRPr="009E4DC7" w:rsidRDefault="00FB0B3C" w:rsidP="00FB0B3C">
      <w:pPr>
        <w:jc w:val="center"/>
        <w:rPr>
          <w:b/>
          <w:sz w:val="28"/>
          <w:szCs w:val="28"/>
        </w:rPr>
      </w:pPr>
    </w:p>
    <w:p w:rsidR="00FB0B3C" w:rsidRPr="009E4DC7" w:rsidRDefault="00FB0B3C" w:rsidP="00FB0B3C">
      <w:pPr>
        <w:jc w:val="center"/>
        <w:rPr>
          <w:b/>
          <w:sz w:val="16"/>
          <w:szCs w:val="16"/>
        </w:rPr>
      </w:pPr>
    </w:p>
    <w:p w:rsidR="00FB0B3C" w:rsidRPr="009E4DC7" w:rsidRDefault="00FB0B3C" w:rsidP="000E5F06">
      <w:pPr>
        <w:jc w:val="center"/>
        <w:rPr>
          <w:b/>
          <w:sz w:val="28"/>
          <w:szCs w:val="28"/>
        </w:rPr>
      </w:pPr>
      <w:r w:rsidRPr="009E4DC7">
        <w:rPr>
          <w:b/>
          <w:sz w:val="28"/>
          <w:szCs w:val="28"/>
        </w:rPr>
        <w:t>ПРОТОКОЛ</w:t>
      </w:r>
    </w:p>
    <w:p w:rsidR="001A3BD7" w:rsidRPr="009E4DC7" w:rsidRDefault="001A3BD7" w:rsidP="00FB0B3C">
      <w:pPr>
        <w:jc w:val="center"/>
        <w:rPr>
          <w:b/>
          <w:sz w:val="16"/>
          <w:szCs w:val="16"/>
        </w:rPr>
      </w:pPr>
    </w:p>
    <w:p w:rsidR="00FB0B3C" w:rsidRPr="009E4DC7" w:rsidRDefault="00344472" w:rsidP="00FB0B3C">
      <w:pPr>
        <w:rPr>
          <w:sz w:val="28"/>
          <w:szCs w:val="28"/>
        </w:rPr>
      </w:pPr>
      <w:r w:rsidRPr="009E4DC7">
        <w:rPr>
          <w:sz w:val="28"/>
          <w:szCs w:val="28"/>
        </w:rPr>
        <w:t xml:space="preserve">от </w:t>
      </w:r>
      <w:r w:rsidR="003D0066">
        <w:rPr>
          <w:sz w:val="28"/>
          <w:szCs w:val="28"/>
        </w:rPr>
        <w:t>18</w:t>
      </w:r>
      <w:r w:rsidR="009F7B74">
        <w:rPr>
          <w:sz w:val="28"/>
          <w:szCs w:val="28"/>
        </w:rPr>
        <w:t>.</w:t>
      </w:r>
      <w:r w:rsidR="00A2492E">
        <w:rPr>
          <w:sz w:val="28"/>
          <w:szCs w:val="28"/>
        </w:rPr>
        <w:t>0</w:t>
      </w:r>
      <w:r w:rsidR="008D1150">
        <w:rPr>
          <w:sz w:val="28"/>
          <w:szCs w:val="28"/>
        </w:rPr>
        <w:t>7</w:t>
      </w:r>
      <w:r w:rsidR="00A2492E">
        <w:rPr>
          <w:sz w:val="28"/>
          <w:szCs w:val="28"/>
        </w:rPr>
        <w:t xml:space="preserve">.2024 г.                                                                                      </w:t>
      </w:r>
      <w:r w:rsidR="00102D0F" w:rsidRPr="009E4DC7">
        <w:rPr>
          <w:sz w:val="28"/>
          <w:szCs w:val="28"/>
        </w:rPr>
        <w:t>№</w:t>
      </w:r>
      <w:r w:rsidR="00A2492E">
        <w:rPr>
          <w:sz w:val="28"/>
          <w:szCs w:val="28"/>
        </w:rPr>
        <w:t xml:space="preserve"> </w:t>
      </w:r>
      <w:r w:rsidR="003D0066">
        <w:rPr>
          <w:sz w:val="28"/>
          <w:szCs w:val="28"/>
        </w:rPr>
        <w:t>9</w:t>
      </w:r>
      <w:r w:rsidR="00556D0D">
        <w:rPr>
          <w:sz w:val="28"/>
          <w:szCs w:val="28"/>
        </w:rPr>
        <w:t>3</w:t>
      </w:r>
    </w:p>
    <w:p w:rsidR="00FB0B3C" w:rsidRPr="009E4DC7" w:rsidRDefault="00FB0B3C" w:rsidP="00FB0B3C">
      <w:pPr>
        <w:jc w:val="center"/>
      </w:pPr>
      <w:r w:rsidRPr="009E4DC7">
        <w:t>поселок Мирской</w:t>
      </w:r>
    </w:p>
    <w:p w:rsidR="00DD0450" w:rsidRPr="009E4DC7" w:rsidRDefault="00DD0450" w:rsidP="00DD0450">
      <w:pPr>
        <w:ind w:right="284" w:firstLine="567"/>
        <w:jc w:val="both"/>
        <w:rPr>
          <w:sz w:val="28"/>
          <w:szCs w:val="28"/>
        </w:rPr>
      </w:pPr>
    </w:p>
    <w:p w:rsidR="00F83D60" w:rsidRPr="009E4DC7" w:rsidRDefault="00F83D60" w:rsidP="00F83D60">
      <w:pPr>
        <w:ind w:right="284" w:firstLine="567"/>
        <w:jc w:val="both"/>
        <w:rPr>
          <w:sz w:val="28"/>
          <w:szCs w:val="28"/>
        </w:rPr>
      </w:pPr>
      <w:r w:rsidRPr="009E4DC7">
        <w:rPr>
          <w:sz w:val="28"/>
          <w:szCs w:val="28"/>
        </w:rPr>
        <w:t>В сессии приняли участие 1</w:t>
      </w:r>
      <w:r w:rsidR="00A71A79" w:rsidRPr="009E4DC7">
        <w:rPr>
          <w:sz w:val="28"/>
          <w:szCs w:val="28"/>
        </w:rPr>
        <w:t>1</w:t>
      </w:r>
      <w:r w:rsidRPr="009E4DC7">
        <w:rPr>
          <w:sz w:val="28"/>
          <w:szCs w:val="28"/>
        </w:rPr>
        <w:t xml:space="preserve"> депутатов из 13. </w:t>
      </w:r>
    </w:p>
    <w:p w:rsidR="00F83D60" w:rsidRPr="009E4DC7" w:rsidRDefault="00F83D60" w:rsidP="00F83D60">
      <w:pPr>
        <w:ind w:right="284" w:firstLine="567"/>
        <w:jc w:val="both"/>
        <w:rPr>
          <w:sz w:val="28"/>
          <w:szCs w:val="28"/>
        </w:rPr>
      </w:pPr>
      <w:r w:rsidRPr="009E4DC7">
        <w:rPr>
          <w:sz w:val="28"/>
          <w:szCs w:val="28"/>
        </w:rPr>
        <w:t>На сессии председательствовал</w:t>
      </w:r>
      <w:r w:rsidR="00331BD3" w:rsidRPr="009E4DC7">
        <w:rPr>
          <w:sz w:val="28"/>
          <w:szCs w:val="28"/>
        </w:rPr>
        <w:t>а</w:t>
      </w:r>
      <w:r w:rsidR="00A2492E">
        <w:rPr>
          <w:sz w:val="28"/>
          <w:szCs w:val="28"/>
        </w:rPr>
        <w:t xml:space="preserve"> </w:t>
      </w:r>
      <w:r w:rsidR="00331BD3" w:rsidRPr="009E4DC7">
        <w:rPr>
          <w:sz w:val="28"/>
          <w:szCs w:val="28"/>
        </w:rPr>
        <w:t>Бондарева</w:t>
      </w:r>
      <w:r w:rsidRPr="009E4DC7">
        <w:rPr>
          <w:sz w:val="28"/>
          <w:szCs w:val="28"/>
        </w:rPr>
        <w:t xml:space="preserve"> Оксана </w:t>
      </w:r>
      <w:proofErr w:type="spellStart"/>
      <w:r w:rsidR="00324B77" w:rsidRPr="009E4DC7">
        <w:rPr>
          <w:sz w:val="28"/>
          <w:szCs w:val="28"/>
        </w:rPr>
        <w:t>Вячесла</w:t>
      </w:r>
      <w:r w:rsidRPr="009E4DC7">
        <w:rPr>
          <w:sz w:val="28"/>
          <w:szCs w:val="28"/>
        </w:rPr>
        <w:t>вна</w:t>
      </w:r>
      <w:proofErr w:type="spellEnd"/>
      <w:r w:rsidRPr="009E4DC7">
        <w:rPr>
          <w:sz w:val="28"/>
          <w:szCs w:val="28"/>
        </w:rPr>
        <w:t xml:space="preserve">, </w:t>
      </w:r>
      <w:r w:rsidR="00331BD3" w:rsidRPr="009E4DC7">
        <w:rPr>
          <w:sz w:val="28"/>
          <w:szCs w:val="28"/>
        </w:rPr>
        <w:t xml:space="preserve">глава </w:t>
      </w:r>
      <w:r w:rsidRPr="009E4DC7">
        <w:rPr>
          <w:sz w:val="28"/>
          <w:szCs w:val="28"/>
        </w:rPr>
        <w:t>Мирского сельского поселения Кавказского района.</w:t>
      </w:r>
    </w:p>
    <w:p w:rsidR="00F83D60" w:rsidRPr="009E4DC7" w:rsidRDefault="00F83D60" w:rsidP="00F83D60">
      <w:pPr>
        <w:ind w:right="284" w:firstLine="567"/>
        <w:jc w:val="both"/>
        <w:rPr>
          <w:sz w:val="28"/>
          <w:szCs w:val="28"/>
        </w:rPr>
      </w:pPr>
      <w:r w:rsidRPr="009E4DC7">
        <w:rPr>
          <w:sz w:val="28"/>
          <w:szCs w:val="28"/>
        </w:rPr>
        <w:t xml:space="preserve">Секретарь сессии  </w:t>
      </w:r>
      <w:proofErr w:type="spellStart"/>
      <w:r w:rsidRPr="009E4DC7">
        <w:rPr>
          <w:sz w:val="28"/>
          <w:szCs w:val="28"/>
        </w:rPr>
        <w:t>Кукса</w:t>
      </w:r>
      <w:proofErr w:type="spellEnd"/>
      <w:r w:rsidRPr="009E4DC7">
        <w:rPr>
          <w:sz w:val="28"/>
          <w:szCs w:val="28"/>
        </w:rPr>
        <w:t xml:space="preserve"> Елена Анатольевна,  депутат  Совета  Мирского сельского поселения Кавказского района по Мирскому </w:t>
      </w:r>
      <w:proofErr w:type="spellStart"/>
      <w:r w:rsidRPr="009E4DC7">
        <w:rPr>
          <w:sz w:val="28"/>
          <w:szCs w:val="28"/>
        </w:rPr>
        <w:t>пятимандатному</w:t>
      </w:r>
      <w:proofErr w:type="spellEnd"/>
      <w:r w:rsidRPr="009E4DC7">
        <w:rPr>
          <w:sz w:val="28"/>
          <w:szCs w:val="28"/>
        </w:rPr>
        <w:t xml:space="preserve"> избирательного округа №2.</w:t>
      </w:r>
    </w:p>
    <w:p w:rsidR="00F83D60" w:rsidRPr="009E4DC7" w:rsidRDefault="00F83D60" w:rsidP="00F83D60">
      <w:pPr>
        <w:ind w:right="284" w:firstLine="708"/>
        <w:jc w:val="both"/>
        <w:rPr>
          <w:sz w:val="28"/>
          <w:szCs w:val="28"/>
        </w:rPr>
      </w:pPr>
      <w:r w:rsidRPr="009E4DC7">
        <w:rPr>
          <w:sz w:val="28"/>
          <w:szCs w:val="28"/>
        </w:rPr>
        <w:t>В соответствии с пунктом 1 статьи 28 Закона Краснодарского края                                «О местном самоуправлении в Краснодарском крае» от 07 июня 2004 года                   №717-КЗ, пунктом 11 статьи 27 Устава Мирского сельского поселения                    Кавказского района, вступившего в действие 24 марта 2016 года, настоящая                 сессия правомочна решать вопросы.</w:t>
      </w:r>
    </w:p>
    <w:p w:rsidR="00983352" w:rsidRPr="009E4DC7" w:rsidRDefault="00983352" w:rsidP="00F83D60">
      <w:pPr>
        <w:ind w:right="284" w:firstLine="708"/>
        <w:jc w:val="both"/>
        <w:rPr>
          <w:sz w:val="16"/>
          <w:szCs w:val="16"/>
        </w:rPr>
      </w:pPr>
    </w:p>
    <w:p w:rsidR="00F83D60" w:rsidRPr="009E4DC7" w:rsidRDefault="00F83D60" w:rsidP="00F83D60">
      <w:pPr>
        <w:ind w:right="284" w:firstLine="708"/>
        <w:jc w:val="both"/>
        <w:rPr>
          <w:sz w:val="16"/>
          <w:szCs w:val="16"/>
        </w:rPr>
      </w:pPr>
    </w:p>
    <w:p w:rsidR="00F83D60" w:rsidRPr="009E4DC7" w:rsidRDefault="00F83D60" w:rsidP="00F83D60">
      <w:pPr>
        <w:ind w:firstLine="708"/>
        <w:jc w:val="both"/>
        <w:rPr>
          <w:sz w:val="16"/>
          <w:szCs w:val="16"/>
        </w:rPr>
      </w:pPr>
      <w:r w:rsidRPr="009E4DC7">
        <w:rPr>
          <w:sz w:val="28"/>
          <w:szCs w:val="28"/>
        </w:rPr>
        <w:t>Депутаты Совета Мирского сельского поселения Кавказского района:</w:t>
      </w:r>
    </w:p>
    <w:p w:rsidR="00983352" w:rsidRPr="009E4DC7" w:rsidRDefault="00983352" w:rsidP="00983352">
      <w:pPr>
        <w:ind w:firstLine="708"/>
        <w:jc w:val="both"/>
        <w:rPr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92"/>
        <w:gridCol w:w="4928"/>
        <w:gridCol w:w="4134"/>
      </w:tblGrid>
      <w:tr w:rsidR="009E4DC7" w:rsidRPr="009E4DC7" w:rsidTr="001B5BE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5BE4" w:rsidRPr="009E4DC7" w:rsidRDefault="003D0066" w:rsidP="00A91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BE4" w:rsidRPr="009E4DC7" w:rsidRDefault="001B5BE4" w:rsidP="00D40584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>Кузнецова Виктория Валериевна</w:t>
            </w:r>
          </w:p>
        </w:tc>
        <w:tc>
          <w:tcPr>
            <w:tcW w:w="4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BE4" w:rsidRPr="009E4DC7" w:rsidRDefault="001B5BE4" w:rsidP="00D40584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>Избирательный округ № 1</w:t>
            </w:r>
          </w:p>
        </w:tc>
      </w:tr>
      <w:tr w:rsidR="009E4DC7" w:rsidRPr="009E4DC7" w:rsidTr="00EE5CC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5CC4" w:rsidRPr="009E4DC7" w:rsidRDefault="003D0066" w:rsidP="00C17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5CC4" w:rsidRPr="009E4DC7" w:rsidRDefault="00EE5CC4" w:rsidP="00D40584">
            <w:pPr>
              <w:jc w:val="both"/>
              <w:rPr>
                <w:sz w:val="28"/>
                <w:szCs w:val="28"/>
              </w:rPr>
            </w:pPr>
            <w:proofErr w:type="spellStart"/>
            <w:r w:rsidRPr="009E4DC7">
              <w:rPr>
                <w:sz w:val="28"/>
                <w:szCs w:val="28"/>
              </w:rPr>
              <w:t>Кукса</w:t>
            </w:r>
            <w:proofErr w:type="spellEnd"/>
            <w:r w:rsidRPr="009E4DC7">
              <w:rPr>
                <w:sz w:val="28"/>
                <w:szCs w:val="28"/>
              </w:rPr>
              <w:t xml:space="preserve"> Елена Анатольевна</w:t>
            </w:r>
          </w:p>
        </w:tc>
        <w:tc>
          <w:tcPr>
            <w:tcW w:w="4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5CC4" w:rsidRPr="009E4DC7" w:rsidRDefault="00EE5CC4" w:rsidP="00D40584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>Избирательный округ № 2</w:t>
            </w:r>
          </w:p>
        </w:tc>
      </w:tr>
      <w:tr w:rsidR="009E4DC7" w:rsidRPr="009E4DC7" w:rsidTr="00EE5CC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5CC4" w:rsidRPr="009E4DC7" w:rsidRDefault="003D0066" w:rsidP="00C17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3.</w:t>
            </w:r>
          </w:p>
        </w:tc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5CC4" w:rsidRPr="009E4DC7" w:rsidRDefault="00EE5CC4" w:rsidP="00D40584">
            <w:pPr>
              <w:jc w:val="both"/>
              <w:rPr>
                <w:sz w:val="28"/>
                <w:szCs w:val="28"/>
              </w:rPr>
            </w:pPr>
            <w:proofErr w:type="spellStart"/>
            <w:r w:rsidRPr="009E4DC7">
              <w:rPr>
                <w:sz w:val="28"/>
                <w:szCs w:val="28"/>
              </w:rPr>
              <w:t>Ступакова</w:t>
            </w:r>
            <w:proofErr w:type="spellEnd"/>
            <w:r w:rsidRPr="009E4DC7">
              <w:rPr>
                <w:sz w:val="28"/>
                <w:szCs w:val="28"/>
              </w:rPr>
              <w:t xml:space="preserve"> Наталья Васильевна</w:t>
            </w:r>
          </w:p>
        </w:tc>
        <w:tc>
          <w:tcPr>
            <w:tcW w:w="4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5CC4" w:rsidRPr="009E4DC7" w:rsidRDefault="00EE5CC4" w:rsidP="00D40584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>Избирательный округ № 2</w:t>
            </w:r>
          </w:p>
        </w:tc>
      </w:tr>
      <w:tr w:rsidR="009E4DC7" w:rsidRPr="009E4DC7" w:rsidTr="00EE5CC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5CC4" w:rsidRPr="009E4DC7" w:rsidRDefault="003D0066" w:rsidP="00C17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5CC4" w:rsidRPr="009E4DC7" w:rsidRDefault="00EE5CC4" w:rsidP="00D40584">
            <w:pPr>
              <w:jc w:val="both"/>
              <w:rPr>
                <w:sz w:val="28"/>
                <w:szCs w:val="28"/>
              </w:rPr>
            </w:pPr>
            <w:proofErr w:type="spellStart"/>
            <w:r w:rsidRPr="009E4DC7">
              <w:rPr>
                <w:sz w:val="28"/>
                <w:szCs w:val="28"/>
              </w:rPr>
              <w:t>Москалюк</w:t>
            </w:r>
            <w:proofErr w:type="spellEnd"/>
            <w:r w:rsidRPr="009E4DC7">
              <w:rPr>
                <w:sz w:val="28"/>
                <w:szCs w:val="28"/>
              </w:rPr>
              <w:t xml:space="preserve"> Илья Олегович</w:t>
            </w:r>
          </w:p>
        </w:tc>
        <w:tc>
          <w:tcPr>
            <w:tcW w:w="4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5CC4" w:rsidRPr="009E4DC7" w:rsidRDefault="00EE5CC4" w:rsidP="00D40584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>Избирательный округ № 2</w:t>
            </w:r>
          </w:p>
        </w:tc>
      </w:tr>
      <w:tr w:rsidR="009E4DC7" w:rsidRPr="009E4DC7" w:rsidTr="00EE5CC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5CC4" w:rsidRPr="009E4DC7" w:rsidRDefault="003D0066" w:rsidP="00C17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5CC4" w:rsidRPr="009E4DC7" w:rsidRDefault="00762643" w:rsidP="00D40584">
            <w:pPr>
              <w:jc w:val="both"/>
              <w:rPr>
                <w:sz w:val="28"/>
                <w:szCs w:val="28"/>
              </w:rPr>
            </w:pPr>
            <w:proofErr w:type="spellStart"/>
            <w:r w:rsidRPr="009E4DC7">
              <w:rPr>
                <w:sz w:val="28"/>
                <w:szCs w:val="28"/>
              </w:rPr>
              <w:t>Изабакарова</w:t>
            </w:r>
            <w:proofErr w:type="spellEnd"/>
            <w:r w:rsidRPr="009E4DC7">
              <w:rPr>
                <w:sz w:val="28"/>
                <w:szCs w:val="28"/>
              </w:rPr>
              <w:t xml:space="preserve"> Надежда Владимировна</w:t>
            </w:r>
          </w:p>
        </w:tc>
        <w:tc>
          <w:tcPr>
            <w:tcW w:w="4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5CC4" w:rsidRPr="009E4DC7" w:rsidRDefault="00EE5CC4" w:rsidP="00762643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 xml:space="preserve">Избирательный округ № </w:t>
            </w:r>
            <w:r w:rsidR="00762643">
              <w:rPr>
                <w:sz w:val="28"/>
                <w:szCs w:val="28"/>
              </w:rPr>
              <w:t>2</w:t>
            </w:r>
          </w:p>
        </w:tc>
      </w:tr>
      <w:tr w:rsidR="00762643" w:rsidRPr="009E4DC7" w:rsidTr="00EE5CC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2643" w:rsidRPr="009E4DC7" w:rsidRDefault="003D0066" w:rsidP="00C17E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2643" w:rsidRPr="009E4DC7" w:rsidRDefault="00762643" w:rsidP="0002348D">
            <w:pPr>
              <w:jc w:val="both"/>
              <w:rPr>
                <w:sz w:val="28"/>
                <w:szCs w:val="28"/>
              </w:rPr>
            </w:pPr>
            <w:proofErr w:type="spellStart"/>
            <w:r w:rsidRPr="009E4DC7">
              <w:rPr>
                <w:sz w:val="28"/>
                <w:szCs w:val="28"/>
              </w:rPr>
              <w:t>Богучарская</w:t>
            </w:r>
            <w:proofErr w:type="spellEnd"/>
            <w:r w:rsidRPr="009E4DC7">
              <w:rPr>
                <w:sz w:val="28"/>
                <w:szCs w:val="28"/>
              </w:rPr>
              <w:t xml:space="preserve"> Наталья Ивановна</w:t>
            </w:r>
          </w:p>
        </w:tc>
        <w:tc>
          <w:tcPr>
            <w:tcW w:w="4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2643" w:rsidRPr="009E4DC7" w:rsidRDefault="00762643" w:rsidP="0002348D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>Избирательный округ № 3</w:t>
            </w:r>
          </w:p>
        </w:tc>
      </w:tr>
      <w:tr w:rsidR="003D0066" w:rsidRPr="009E4DC7" w:rsidTr="00EE5CC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66" w:rsidRPr="009E4DC7" w:rsidRDefault="003D0066" w:rsidP="00352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66" w:rsidRPr="009E4DC7" w:rsidRDefault="003D0066" w:rsidP="0002348D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>Мотин Сергей Викторович</w:t>
            </w:r>
          </w:p>
        </w:tc>
        <w:tc>
          <w:tcPr>
            <w:tcW w:w="4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66" w:rsidRPr="009E4DC7" w:rsidRDefault="003D0066" w:rsidP="00352463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>Избирательный округ № 3</w:t>
            </w:r>
          </w:p>
        </w:tc>
      </w:tr>
      <w:tr w:rsidR="003D0066" w:rsidRPr="009E4DC7" w:rsidTr="00EE5CC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66" w:rsidRPr="009E4DC7" w:rsidRDefault="003D0066" w:rsidP="00352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66" w:rsidRPr="009E4DC7" w:rsidRDefault="003D0066" w:rsidP="00D40584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>Насонов Александр Юрьевич</w:t>
            </w:r>
          </w:p>
        </w:tc>
        <w:tc>
          <w:tcPr>
            <w:tcW w:w="4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66" w:rsidRPr="009E4DC7" w:rsidRDefault="003D0066" w:rsidP="00D40584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>Избирательный округ № 3</w:t>
            </w:r>
          </w:p>
        </w:tc>
      </w:tr>
      <w:tr w:rsidR="003D0066" w:rsidRPr="009E4DC7" w:rsidTr="00EE5CC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66" w:rsidRPr="009E4DC7" w:rsidRDefault="003D0066" w:rsidP="00352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66" w:rsidRPr="009E4DC7" w:rsidRDefault="003D0066" w:rsidP="00D40584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>Фадеева Яна Александровна</w:t>
            </w:r>
          </w:p>
        </w:tc>
        <w:tc>
          <w:tcPr>
            <w:tcW w:w="4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66" w:rsidRPr="009E4DC7" w:rsidRDefault="003D0066" w:rsidP="00D40584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>Избирательный округ № 3</w:t>
            </w:r>
          </w:p>
        </w:tc>
      </w:tr>
      <w:tr w:rsidR="003D0066" w:rsidRPr="009E4DC7" w:rsidTr="00EE5CC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66" w:rsidRPr="009E4DC7" w:rsidRDefault="003D0066" w:rsidP="00352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66" w:rsidRPr="009E4DC7" w:rsidRDefault="003D0066" w:rsidP="00D40584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>Черных Оксана Николаевна</w:t>
            </w:r>
          </w:p>
        </w:tc>
        <w:tc>
          <w:tcPr>
            <w:tcW w:w="4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66" w:rsidRPr="009E4DC7" w:rsidRDefault="003D0066" w:rsidP="00D40584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>Избирательный округ № 3</w:t>
            </w:r>
          </w:p>
        </w:tc>
      </w:tr>
      <w:tr w:rsidR="003D0066" w:rsidRPr="009E4DC7" w:rsidTr="00EE5CC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66" w:rsidRPr="009E4DC7" w:rsidRDefault="003D0066" w:rsidP="00A91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66" w:rsidRPr="009E4DC7" w:rsidRDefault="003D0066" w:rsidP="00D40584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>Дудин Владимир Васильевич</w:t>
            </w:r>
          </w:p>
        </w:tc>
        <w:tc>
          <w:tcPr>
            <w:tcW w:w="4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66" w:rsidRPr="009E4DC7" w:rsidRDefault="003D0066" w:rsidP="00D40584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>Избирательный округ № 4</w:t>
            </w:r>
          </w:p>
        </w:tc>
      </w:tr>
    </w:tbl>
    <w:p w:rsidR="00983352" w:rsidRPr="009E4DC7" w:rsidRDefault="00983352" w:rsidP="00983352">
      <w:pPr>
        <w:tabs>
          <w:tab w:val="left" w:pos="5245"/>
        </w:tabs>
        <w:rPr>
          <w:sz w:val="16"/>
          <w:szCs w:val="16"/>
        </w:rPr>
      </w:pPr>
    </w:p>
    <w:p w:rsidR="00983352" w:rsidRPr="009E4DC7" w:rsidRDefault="00983352" w:rsidP="00983352">
      <w:pPr>
        <w:tabs>
          <w:tab w:val="left" w:pos="5245"/>
        </w:tabs>
        <w:rPr>
          <w:sz w:val="16"/>
          <w:szCs w:val="16"/>
        </w:rPr>
      </w:pPr>
    </w:p>
    <w:p w:rsidR="00983352" w:rsidRPr="009E4DC7" w:rsidRDefault="00983352" w:rsidP="00983352">
      <w:pPr>
        <w:tabs>
          <w:tab w:val="left" w:pos="5245"/>
        </w:tabs>
        <w:rPr>
          <w:sz w:val="16"/>
          <w:szCs w:val="16"/>
        </w:rPr>
      </w:pPr>
    </w:p>
    <w:p w:rsidR="00983352" w:rsidRPr="009E4DC7" w:rsidRDefault="00983352" w:rsidP="00983352">
      <w:pPr>
        <w:jc w:val="center"/>
        <w:rPr>
          <w:sz w:val="28"/>
          <w:szCs w:val="28"/>
        </w:rPr>
      </w:pPr>
      <w:r w:rsidRPr="009E4DC7">
        <w:rPr>
          <w:sz w:val="28"/>
          <w:szCs w:val="28"/>
        </w:rPr>
        <w:t>Отсутствовали по уважительным причинам депутаты:</w:t>
      </w:r>
    </w:p>
    <w:p w:rsidR="00983352" w:rsidRPr="009E4DC7" w:rsidRDefault="00983352" w:rsidP="00983352">
      <w:pPr>
        <w:rPr>
          <w:sz w:val="16"/>
          <w:szCs w:val="16"/>
        </w:rPr>
      </w:pPr>
    </w:p>
    <w:p w:rsidR="00983352" w:rsidRPr="009E4DC7" w:rsidRDefault="00983352" w:rsidP="00983352">
      <w:pPr>
        <w:rPr>
          <w:sz w:val="16"/>
          <w:szCs w:val="16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82"/>
        <w:gridCol w:w="4914"/>
        <w:gridCol w:w="4158"/>
      </w:tblGrid>
      <w:tr w:rsidR="00762643" w:rsidRPr="009E4DC7" w:rsidTr="001B5BE4"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2643" w:rsidRPr="009E4DC7" w:rsidRDefault="003D0066" w:rsidP="00A91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62643">
              <w:rPr>
                <w:sz w:val="28"/>
                <w:szCs w:val="28"/>
              </w:rPr>
              <w:t>.</w:t>
            </w:r>
          </w:p>
        </w:tc>
        <w:tc>
          <w:tcPr>
            <w:tcW w:w="4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2643" w:rsidRPr="009E4DC7" w:rsidRDefault="003D0066" w:rsidP="00D40584">
            <w:pPr>
              <w:jc w:val="both"/>
              <w:rPr>
                <w:sz w:val="28"/>
                <w:szCs w:val="28"/>
              </w:rPr>
            </w:pPr>
            <w:proofErr w:type="spellStart"/>
            <w:r w:rsidRPr="009E4DC7">
              <w:rPr>
                <w:sz w:val="28"/>
                <w:szCs w:val="28"/>
              </w:rPr>
              <w:t>Дундукова</w:t>
            </w:r>
            <w:proofErr w:type="spellEnd"/>
            <w:r w:rsidRPr="009E4DC7">
              <w:rPr>
                <w:sz w:val="28"/>
                <w:szCs w:val="28"/>
              </w:rPr>
              <w:t xml:space="preserve"> Татьяна Леонидовна</w:t>
            </w:r>
          </w:p>
        </w:tc>
        <w:tc>
          <w:tcPr>
            <w:tcW w:w="4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2643" w:rsidRPr="009E4DC7" w:rsidRDefault="00762643" w:rsidP="003D0066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 xml:space="preserve">Избирательный округ № </w:t>
            </w:r>
            <w:r w:rsidR="003D0066">
              <w:rPr>
                <w:sz w:val="28"/>
                <w:szCs w:val="28"/>
              </w:rPr>
              <w:t>1</w:t>
            </w:r>
          </w:p>
        </w:tc>
      </w:tr>
      <w:tr w:rsidR="003D0066" w:rsidRPr="009E4DC7" w:rsidTr="001B5BE4"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66" w:rsidRDefault="003D0066" w:rsidP="00A91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66" w:rsidRPr="009E4DC7" w:rsidRDefault="003D0066" w:rsidP="00352463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>Куликов Владислав Михайлович</w:t>
            </w:r>
          </w:p>
        </w:tc>
        <w:tc>
          <w:tcPr>
            <w:tcW w:w="4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66" w:rsidRPr="009E4DC7" w:rsidRDefault="003D0066" w:rsidP="00352463">
            <w:pPr>
              <w:jc w:val="both"/>
              <w:rPr>
                <w:sz w:val="28"/>
                <w:szCs w:val="28"/>
              </w:rPr>
            </w:pPr>
            <w:r w:rsidRPr="009E4DC7">
              <w:rPr>
                <w:sz w:val="28"/>
                <w:szCs w:val="28"/>
              </w:rPr>
              <w:t>Избирательный округ № 2</w:t>
            </w:r>
          </w:p>
        </w:tc>
      </w:tr>
    </w:tbl>
    <w:p w:rsidR="00983352" w:rsidRDefault="00983352" w:rsidP="00983352">
      <w:pPr>
        <w:tabs>
          <w:tab w:val="left" w:pos="5245"/>
          <w:tab w:val="left" w:pos="9781"/>
        </w:tabs>
        <w:ind w:right="-144"/>
        <w:rPr>
          <w:sz w:val="28"/>
          <w:szCs w:val="28"/>
        </w:rPr>
      </w:pPr>
    </w:p>
    <w:p w:rsidR="007C126D" w:rsidRPr="009E4DC7" w:rsidRDefault="007C126D" w:rsidP="00983352">
      <w:pPr>
        <w:tabs>
          <w:tab w:val="left" w:pos="5245"/>
          <w:tab w:val="left" w:pos="9781"/>
        </w:tabs>
        <w:ind w:right="-144"/>
        <w:rPr>
          <w:sz w:val="28"/>
          <w:szCs w:val="28"/>
        </w:rPr>
      </w:pPr>
    </w:p>
    <w:p w:rsidR="00762643" w:rsidRDefault="00762643" w:rsidP="00E86BBE">
      <w:pPr>
        <w:tabs>
          <w:tab w:val="left" w:pos="5245"/>
          <w:tab w:val="left" w:pos="9781"/>
        </w:tabs>
        <w:ind w:right="-144"/>
        <w:rPr>
          <w:b/>
          <w:sz w:val="28"/>
          <w:szCs w:val="28"/>
        </w:rPr>
      </w:pPr>
    </w:p>
    <w:p w:rsidR="00E86BBE" w:rsidRPr="009E4DC7" w:rsidRDefault="00F83D60" w:rsidP="000F5A9B">
      <w:pPr>
        <w:tabs>
          <w:tab w:val="left" w:pos="1843"/>
          <w:tab w:val="left" w:pos="5245"/>
          <w:tab w:val="left" w:pos="9781"/>
        </w:tabs>
        <w:ind w:right="-144"/>
        <w:rPr>
          <w:sz w:val="28"/>
          <w:szCs w:val="28"/>
        </w:rPr>
      </w:pPr>
      <w:r w:rsidRPr="009E4DC7">
        <w:rPr>
          <w:b/>
          <w:sz w:val="28"/>
          <w:szCs w:val="28"/>
        </w:rPr>
        <w:t>СЛУШАЛИ</w:t>
      </w:r>
      <w:r w:rsidR="00B77160" w:rsidRPr="009E4DC7">
        <w:rPr>
          <w:b/>
          <w:sz w:val="28"/>
          <w:szCs w:val="28"/>
        </w:rPr>
        <w:t>:</w:t>
      </w:r>
      <w:r w:rsidR="00B77160" w:rsidRPr="009E4DC7">
        <w:rPr>
          <w:sz w:val="28"/>
          <w:szCs w:val="28"/>
        </w:rPr>
        <w:t xml:space="preserve">  О повестке дня  </w:t>
      </w:r>
      <w:r w:rsidR="00880613">
        <w:rPr>
          <w:sz w:val="28"/>
          <w:szCs w:val="28"/>
        </w:rPr>
        <w:t>вне</w:t>
      </w:r>
      <w:r w:rsidR="00BA2A5F" w:rsidRPr="009E4DC7">
        <w:rPr>
          <w:sz w:val="28"/>
          <w:szCs w:val="28"/>
        </w:rPr>
        <w:t>о</w:t>
      </w:r>
      <w:r w:rsidR="003D0066">
        <w:rPr>
          <w:sz w:val="28"/>
          <w:szCs w:val="28"/>
        </w:rPr>
        <w:t xml:space="preserve">чередной девяноста </w:t>
      </w:r>
      <w:r w:rsidR="00556D0D">
        <w:rPr>
          <w:sz w:val="28"/>
          <w:szCs w:val="28"/>
        </w:rPr>
        <w:t>третьей</w:t>
      </w:r>
      <w:r w:rsidRPr="009E4DC7">
        <w:rPr>
          <w:sz w:val="28"/>
          <w:szCs w:val="28"/>
        </w:rPr>
        <w:t xml:space="preserve"> сессии </w:t>
      </w:r>
    </w:p>
    <w:p w:rsidR="00E86BBE" w:rsidRPr="009E4DC7" w:rsidRDefault="00E86BBE" w:rsidP="00E86BBE">
      <w:pPr>
        <w:tabs>
          <w:tab w:val="left" w:pos="5245"/>
          <w:tab w:val="left" w:pos="9781"/>
        </w:tabs>
        <w:ind w:right="-144"/>
        <w:rPr>
          <w:sz w:val="28"/>
          <w:szCs w:val="28"/>
        </w:rPr>
      </w:pPr>
      <w:r w:rsidRPr="009E4DC7">
        <w:rPr>
          <w:sz w:val="28"/>
          <w:szCs w:val="28"/>
        </w:rPr>
        <w:t xml:space="preserve">                          Совета  Мирского сельского поселения Кавказского района.</w:t>
      </w:r>
    </w:p>
    <w:p w:rsidR="00E86BBE" w:rsidRPr="009E4DC7" w:rsidRDefault="003D0066" w:rsidP="00E86BBE">
      <w:pPr>
        <w:tabs>
          <w:tab w:val="left" w:pos="5245"/>
          <w:tab w:val="left" w:pos="9781"/>
        </w:tabs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F83D60" w:rsidRPr="009E4DC7">
        <w:rPr>
          <w:sz w:val="28"/>
          <w:szCs w:val="28"/>
        </w:rPr>
        <w:t xml:space="preserve">Докладчик: О.В. Бондарева глава </w:t>
      </w:r>
      <w:r w:rsidR="00E86BBE" w:rsidRPr="009E4DC7">
        <w:rPr>
          <w:sz w:val="28"/>
          <w:szCs w:val="28"/>
        </w:rPr>
        <w:t xml:space="preserve"> Мирского сельского </w:t>
      </w:r>
      <w:r w:rsidR="00BA2A5F" w:rsidRPr="009E4DC7">
        <w:rPr>
          <w:sz w:val="28"/>
          <w:szCs w:val="28"/>
        </w:rPr>
        <w:t>п</w:t>
      </w:r>
      <w:r w:rsidR="00E86BBE" w:rsidRPr="009E4DC7">
        <w:rPr>
          <w:sz w:val="28"/>
          <w:szCs w:val="28"/>
        </w:rPr>
        <w:t>о</w:t>
      </w:r>
      <w:r w:rsidR="00BA2A5F" w:rsidRPr="009E4DC7">
        <w:rPr>
          <w:sz w:val="28"/>
          <w:szCs w:val="28"/>
        </w:rPr>
        <w:t xml:space="preserve">селения </w:t>
      </w:r>
    </w:p>
    <w:p w:rsidR="00F83D60" w:rsidRPr="009E4DC7" w:rsidRDefault="003D0066" w:rsidP="001B5BE4">
      <w:pPr>
        <w:tabs>
          <w:tab w:val="left" w:pos="1843"/>
          <w:tab w:val="left" w:pos="5245"/>
          <w:tab w:val="left" w:pos="9781"/>
        </w:tabs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E86BBE" w:rsidRPr="009E4DC7">
        <w:rPr>
          <w:sz w:val="28"/>
          <w:szCs w:val="28"/>
        </w:rPr>
        <w:t xml:space="preserve">Кавказского района.              </w:t>
      </w:r>
    </w:p>
    <w:p w:rsidR="00F83D60" w:rsidRPr="007979E6" w:rsidRDefault="00F83D60" w:rsidP="00F83D60">
      <w:pPr>
        <w:tabs>
          <w:tab w:val="left" w:pos="9781"/>
        </w:tabs>
        <w:rPr>
          <w:sz w:val="16"/>
          <w:szCs w:val="16"/>
        </w:rPr>
      </w:pPr>
    </w:p>
    <w:p w:rsidR="00E86BBE" w:rsidRPr="009E4DC7" w:rsidRDefault="00F83D60" w:rsidP="00C22169">
      <w:pPr>
        <w:tabs>
          <w:tab w:val="left" w:pos="9781"/>
        </w:tabs>
        <w:ind w:right="-144"/>
        <w:rPr>
          <w:sz w:val="28"/>
          <w:szCs w:val="28"/>
        </w:rPr>
      </w:pPr>
      <w:r w:rsidRPr="009E4DC7">
        <w:rPr>
          <w:b/>
          <w:sz w:val="28"/>
          <w:szCs w:val="28"/>
        </w:rPr>
        <w:t>РЕШИЛИ</w:t>
      </w:r>
      <w:r w:rsidR="00B77160" w:rsidRPr="009E4DC7">
        <w:rPr>
          <w:b/>
          <w:sz w:val="28"/>
          <w:szCs w:val="28"/>
        </w:rPr>
        <w:t>:</w:t>
      </w:r>
      <w:r w:rsidR="003D0066">
        <w:rPr>
          <w:b/>
          <w:sz w:val="28"/>
          <w:szCs w:val="28"/>
        </w:rPr>
        <w:t xml:space="preserve">   </w:t>
      </w:r>
      <w:r w:rsidR="00B77160" w:rsidRPr="009E4DC7">
        <w:rPr>
          <w:sz w:val="28"/>
          <w:szCs w:val="28"/>
        </w:rPr>
        <w:t xml:space="preserve">Утвердить повестку дня </w:t>
      </w:r>
      <w:r w:rsidR="00880613">
        <w:rPr>
          <w:sz w:val="28"/>
          <w:szCs w:val="28"/>
        </w:rPr>
        <w:t>вне</w:t>
      </w:r>
      <w:r w:rsidR="00880613" w:rsidRPr="009E4DC7">
        <w:rPr>
          <w:sz w:val="28"/>
          <w:szCs w:val="28"/>
        </w:rPr>
        <w:t xml:space="preserve">очередной </w:t>
      </w:r>
      <w:r w:rsidR="003D0066">
        <w:rPr>
          <w:sz w:val="28"/>
          <w:szCs w:val="28"/>
        </w:rPr>
        <w:t xml:space="preserve">девяноста </w:t>
      </w:r>
      <w:r w:rsidR="00556D0D">
        <w:rPr>
          <w:sz w:val="28"/>
          <w:szCs w:val="28"/>
        </w:rPr>
        <w:t>третьей</w:t>
      </w:r>
      <w:r w:rsidR="008D1150" w:rsidRPr="009E4DC7">
        <w:rPr>
          <w:sz w:val="28"/>
          <w:szCs w:val="28"/>
        </w:rPr>
        <w:t xml:space="preserve"> с</w:t>
      </w:r>
      <w:r w:rsidR="001B5BE4" w:rsidRPr="009E4DC7">
        <w:rPr>
          <w:sz w:val="28"/>
          <w:szCs w:val="28"/>
        </w:rPr>
        <w:t>ессии</w:t>
      </w:r>
    </w:p>
    <w:p w:rsidR="00F83D60" w:rsidRPr="009E4DC7" w:rsidRDefault="003D0066" w:rsidP="00E86BBE">
      <w:pPr>
        <w:tabs>
          <w:tab w:val="left" w:pos="9781"/>
        </w:tabs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C22169" w:rsidRPr="009E4DC7">
        <w:rPr>
          <w:sz w:val="28"/>
          <w:szCs w:val="28"/>
        </w:rPr>
        <w:t>Совета Мирского с</w:t>
      </w:r>
      <w:r w:rsidR="00E86BBE" w:rsidRPr="009E4DC7">
        <w:rPr>
          <w:sz w:val="28"/>
          <w:szCs w:val="28"/>
        </w:rPr>
        <w:t xml:space="preserve">ельского поселения Кавказского </w:t>
      </w:r>
      <w:r w:rsidR="00C22169" w:rsidRPr="009E4DC7">
        <w:rPr>
          <w:sz w:val="28"/>
          <w:szCs w:val="28"/>
        </w:rPr>
        <w:t>района.</w:t>
      </w:r>
    </w:p>
    <w:p w:rsidR="00F83D60" w:rsidRPr="009E4DC7" w:rsidRDefault="003D0066" w:rsidP="00F83D60">
      <w:pPr>
        <w:tabs>
          <w:tab w:val="left" w:pos="978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F83D60" w:rsidRPr="009E4DC7">
        <w:rPr>
          <w:sz w:val="28"/>
          <w:szCs w:val="28"/>
        </w:rPr>
        <w:t>Решение принято единогласно (за – 1</w:t>
      </w:r>
      <w:r w:rsidR="000F5A9B">
        <w:rPr>
          <w:sz w:val="28"/>
          <w:szCs w:val="28"/>
        </w:rPr>
        <w:t>1</w:t>
      </w:r>
      <w:r w:rsidR="00F83D60" w:rsidRPr="009E4DC7">
        <w:rPr>
          <w:sz w:val="28"/>
          <w:szCs w:val="28"/>
        </w:rPr>
        <w:t xml:space="preserve"> человек).</w:t>
      </w:r>
    </w:p>
    <w:p w:rsidR="00F83D60" w:rsidRPr="007979E6" w:rsidRDefault="00F83D60" w:rsidP="00F83D60">
      <w:pPr>
        <w:tabs>
          <w:tab w:val="left" w:pos="2820"/>
        </w:tabs>
        <w:rPr>
          <w:sz w:val="16"/>
          <w:szCs w:val="16"/>
        </w:rPr>
      </w:pPr>
      <w:r w:rsidRPr="009E4DC7">
        <w:rPr>
          <w:sz w:val="28"/>
          <w:szCs w:val="28"/>
        </w:rPr>
        <w:tab/>
      </w:r>
    </w:p>
    <w:p w:rsidR="00F83D60" w:rsidRPr="009E4DC7" w:rsidRDefault="00F83D60" w:rsidP="001C738C">
      <w:pPr>
        <w:tabs>
          <w:tab w:val="left" w:pos="9781"/>
        </w:tabs>
        <w:ind w:right="-144"/>
        <w:rPr>
          <w:sz w:val="28"/>
          <w:szCs w:val="28"/>
        </w:rPr>
      </w:pPr>
      <w:r w:rsidRPr="009E4DC7">
        <w:rPr>
          <w:b/>
          <w:sz w:val="28"/>
          <w:szCs w:val="28"/>
        </w:rPr>
        <w:t>СЛУШАЛИ</w:t>
      </w:r>
      <w:r w:rsidR="00B77160" w:rsidRPr="009E4DC7">
        <w:rPr>
          <w:b/>
          <w:sz w:val="28"/>
          <w:szCs w:val="28"/>
        </w:rPr>
        <w:t>:</w:t>
      </w:r>
      <w:r w:rsidR="00B77160" w:rsidRPr="009E4DC7">
        <w:rPr>
          <w:sz w:val="28"/>
          <w:szCs w:val="28"/>
        </w:rPr>
        <w:t xml:space="preserve">  О регламенте  </w:t>
      </w:r>
      <w:r w:rsidR="00880613">
        <w:rPr>
          <w:sz w:val="28"/>
          <w:szCs w:val="28"/>
        </w:rPr>
        <w:t>вне</w:t>
      </w:r>
      <w:r w:rsidR="00880613" w:rsidRPr="009E4DC7">
        <w:rPr>
          <w:sz w:val="28"/>
          <w:szCs w:val="28"/>
        </w:rPr>
        <w:t xml:space="preserve">очередной </w:t>
      </w:r>
      <w:r w:rsidR="003D0066">
        <w:rPr>
          <w:sz w:val="28"/>
          <w:szCs w:val="28"/>
        </w:rPr>
        <w:t xml:space="preserve">девяноста </w:t>
      </w:r>
      <w:r w:rsidR="00556D0D">
        <w:rPr>
          <w:sz w:val="28"/>
          <w:szCs w:val="28"/>
        </w:rPr>
        <w:t>третьей</w:t>
      </w:r>
      <w:r w:rsidR="008D1150" w:rsidRPr="009E4DC7">
        <w:rPr>
          <w:sz w:val="28"/>
          <w:szCs w:val="28"/>
        </w:rPr>
        <w:t xml:space="preserve"> с</w:t>
      </w:r>
      <w:r w:rsidR="003D0066" w:rsidRPr="009E4DC7">
        <w:rPr>
          <w:sz w:val="28"/>
          <w:szCs w:val="28"/>
        </w:rPr>
        <w:t xml:space="preserve"> </w:t>
      </w:r>
      <w:r w:rsidR="00E86BBE" w:rsidRPr="009E4DC7">
        <w:rPr>
          <w:sz w:val="28"/>
          <w:szCs w:val="28"/>
        </w:rPr>
        <w:t>сессии</w:t>
      </w:r>
      <w:r w:rsidR="001B5BE4" w:rsidRPr="009E4DC7">
        <w:rPr>
          <w:sz w:val="28"/>
          <w:szCs w:val="28"/>
        </w:rPr>
        <w:t xml:space="preserve"> Совета</w:t>
      </w:r>
    </w:p>
    <w:p w:rsidR="00F83D60" w:rsidRPr="009E4DC7" w:rsidRDefault="003D0066" w:rsidP="00F83D60">
      <w:pPr>
        <w:tabs>
          <w:tab w:val="left" w:pos="978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F83D60" w:rsidRPr="009E4DC7">
        <w:rPr>
          <w:sz w:val="28"/>
          <w:szCs w:val="28"/>
        </w:rPr>
        <w:t xml:space="preserve">Мирского сельского поселения Кавказского района.                </w:t>
      </w:r>
    </w:p>
    <w:p w:rsidR="00F83D60" w:rsidRPr="009E4DC7" w:rsidRDefault="00F83D60" w:rsidP="00E86BBE">
      <w:pPr>
        <w:tabs>
          <w:tab w:val="left" w:pos="9781"/>
        </w:tabs>
        <w:ind w:left="1701"/>
        <w:rPr>
          <w:sz w:val="28"/>
          <w:szCs w:val="28"/>
        </w:rPr>
      </w:pPr>
      <w:r w:rsidRPr="009E4DC7">
        <w:rPr>
          <w:sz w:val="28"/>
          <w:szCs w:val="28"/>
        </w:rPr>
        <w:t xml:space="preserve">Докладчик: О.В. Бондарева глава  </w:t>
      </w:r>
      <w:r w:rsidR="00E86BBE" w:rsidRPr="009E4DC7">
        <w:rPr>
          <w:sz w:val="28"/>
          <w:szCs w:val="28"/>
        </w:rPr>
        <w:t xml:space="preserve">Мирского сельского  поселения </w:t>
      </w:r>
      <w:r w:rsidRPr="009E4DC7">
        <w:rPr>
          <w:sz w:val="28"/>
          <w:szCs w:val="28"/>
        </w:rPr>
        <w:t>Кавказского района</w:t>
      </w:r>
    </w:p>
    <w:p w:rsidR="00F83D60" w:rsidRPr="007979E6" w:rsidRDefault="00F83D60" w:rsidP="00F83D60">
      <w:pPr>
        <w:tabs>
          <w:tab w:val="left" w:pos="9781"/>
        </w:tabs>
        <w:ind w:left="1701"/>
        <w:rPr>
          <w:sz w:val="16"/>
          <w:szCs w:val="16"/>
        </w:rPr>
      </w:pPr>
    </w:p>
    <w:p w:rsidR="00F83D60" w:rsidRPr="009E4DC7" w:rsidRDefault="00F83D60" w:rsidP="00F83D60">
      <w:pPr>
        <w:tabs>
          <w:tab w:val="left" w:pos="9781"/>
        </w:tabs>
        <w:ind w:left="1701"/>
        <w:rPr>
          <w:sz w:val="28"/>
          <w:szCs w:val="28"/>
        </w:rPr>
      </w:pPr>
      <w:r w:rsidRPr="009E4DC7">
        <w:rPr>
          <w:sz w:val="28"/>
          <w:szCs w:val="28"/>
        </w:rPr>
        <w:t xml:space="preserve">Время для доклада   – 11 минут.                     </w:t>
      </w:r>
    </w:p>
    <w:p w:rsidR="00F83D60" w:rsidRPr="009E4DC7" w:rsidRDefault="00F83D60" w:rsidP="00F83D60">
      <w:pPr>
        <w:tabs>
          <w:tab w:val="left" w:pos="9781"/>
        </w:tabs>
        <w:ind w:left="1701"/>
        <w:rPr>
          <w:sz w:val="28"/>
          <w:szCs w:val="28"/>
        </w:rPr>
      </w:pPr>
      <w:proofErr w:type="gramStart"/>
      <w:r w:rsidRPr="009E4DC7">
        <w:rPr>
          <w:sz w:val="28"/>
          <w:szCs w:val="28"/>
        </w:rPr>
        <w:t>Выступающим</w:t>
      </w:r>
      <w:proofErr w:type="gramEnd"/>
      <w:r w:rsidRPr="009E4DC7">
        <w:rPr>
          <w:sz w:val="28"/>
          <w:szCs w:val="28"/>
        </w:rPr>
        <w:t xml:space="preserve"> в прениях – до 5 минут.</w:t>
      </w:r>
    </w:p>
    <w:p w:rsidR="00F83D60" w:rsidRPr="009E4DC7" w:rsidRDefault="00F83D60" w:rsidP="00F83D60">
      <w:pPr>
        <w:tabs>
          <w:tab w:val="left" w:pos="1701"/>
          <w:tab w:val="left" w:pos="9781"/>
        </w:tabs>
        <w:ind w:left="1701"/>
        <w:rPr>
          <w:sz w:val="28"/>
          <w:szCs w:val="28"/>
        </w:rPr>
      </w:pPr>
      <w:r w:rsidRPr="009E4DC7">
        <w:rPr>
          <w:sz w:val="28"/>
          <w:szCs w:val="28"/>
        </w:rPr>
        <w:t>Сессию провести без перерыва.</w:t>
      </w:r>
    </w:p>
    <w:p w:rsidR="00F83D60" w:rsidRPr="007979E6" w:rsidRDefault="00F83D60" w:rsidP="00F83D60">
      <w:pPr>
        <w:tabs>
          <w:tab w:val="left" w:pos="9781"/>
        </w:tabs>
        <w:rPr>
          <w:sz w:val="16"/>
          <w:szCs w:val="16"/>
        </w:rPr>
      </w:pPr>
    </w:p>
    <w:p w:rsidR="00F83D60" w:rsidRPr="009E4DC7" w:rsidRDefault="00F83D60" w:rsidP="00F83D60">
      <w:pPr>
        <w:tabs>
          <w:tab w:val="left" w:pos="9781"/>
        </w:tabs>
        <w:rPr>
          <w:sz w:val="28"/>
          <w:szCs w:val="28"/>
        </w:rPr>
      </w:pPr>
      <w:r w:rsidRPr="009E4DC7">
        <w:rPr>
          <w:b/>
          <w:sz w:val="28"/>
          <w:szCs w:val="28"/>
        </w:rPr>
        <w:t>РЕШИЛИ:</w:t>
      </w:r>
      <w:r w:rsidR="003D0066">
        <w:rPr>
          <w:b/>
          <w:sz w:val="28"/>
          <w:szCs w:val="28"/>
        </w:rPr>
        <w:t xml:space="preserve">  </w:t>
      </w:r>
      <w:r w:rsidRPr="009E4DC7">
        <w:rPr>
          <w:sz w:val="28"/>
          <w:szCs w:val="28"/>
        </w:rPr>
        <w:t xml:space="preserve">Утвердить регламент  сессии Совета   Мирского сельского                 </w:t>
      </w:r>
    </w:p>
    <w:p w:rsidR="00F83D60" w:rsidRPr="009E4DC7" w:rsidRDefault="003D0066" w:rsidP="00F83D60">
      <w:pPr>
        <w:tabs>
          <w:tab w:val="left" w:pos="978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F83D60" w:rsidRPr="009E4DC7">
        <w:rPr>
          <w:sz w:val="28"/>
          <w:szCs w:val="28"/>
        </w:rPr>
        <w:t xml:space="preserve"> поселения Кавказского района.</w:t>
      </w:r>
    </w:p>
    <w:p w:rsidR="00F83D60" w:rsidRDefault="003D0066" w:rsidP="00F83D60">
      <w:pPr>
        <w:tabs>
          <w:tab w:val="left" w:pos="978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F83D60" w:rsidRPr="009E4DC7">
        <w:rPr>
          <w:sz w:val="28"/>
          <w:szCs w:val="28"/>
        </w:rPr>
        <w:t xml:space="preserve"> Решение принято единогласно (за – 1</w:t>
      </w:r>
      <w:r w:rsidR="000F5A9B">
        <w:rPr>
          <w:sz w:val="28"/>
          <w:szCs w:val="28"/>
        </w:rPr>
        <w:t>1</w:t>
      </w:r>
      <w:r w:rsidR="00F83D60" w:rsidRPr="009E4DC7">
        <w:rPr>
          <w:sz w:val="28"/>
          <w:szCs w:val="28"/>
        </w:rPr>
        <w:t xml:space="preserve">  человек).</w:t>
      </w:r>
    </w:p>
    <w:p w:rsidR="00225D07" w:rsidRDefault="00225D07" w:rsidP="009E4DC7">
      <w:pPr>
        <w:tabs>
          <w:tab w:val="left" w:pos="9781"/>
        </w:tabs>
        <w:ind w:firstLine="567"/>
        <w:jc w:val="center"/>
        <w:rPr>
          <w:rFonts w:cs="Tahoma"/>
          <w:b/>
          <w:sz w:val="28"/>
          <w:szCs w:val="28"/>
        </w:rPr>
      </w:pPr>
    </w:p>
    <w:p w:rsidR="007979E6" w:rsidRPr="007979E6" w:rsidRDefault="007979E6" w:rsidP="009E4DC7">
      <w:pPr>
        <w:tabs>
          <w:tab w:val="left" w:pos="9781"/>
        </w:tabs>
        <w:ind w:firstLine="567"/>
        <w:jc w:val="center"/>
        <w:rPr>
          <w:rFonts w:cs="Tahoma"/>
          <w:b/>
          <w:sz w:val="16"/>
          <w:szCs w:val="16"/>
        </w:rPr>
      </w:pPr>
    </w:p>
    <w:p w:rsidR="009E4DC7" w:rsidRDefault="009E4DC7" w:rsidP="009E4DC7">
      <w:pPr>
        <w:tabs>
          <w:tab w:val="left" w:pos="9781"/>
        </w:tabs>
        <w:ind w:firstLine="567"/>
        <w:jc w:val="center"/>
        <w:rPr>
          <w:rFonts w:cs="Tahoma"/>
          <w:b/>
          <w:sz w:val="28"/>
          <w:szCs w:val="28"/>
        </w:rPr>
      </w:pPr>
      <w:r w:rsidRPr="00DE754B">
        <w:rPr>
          <w:rFonts w:cs="Tahoma"/>
          <w:b/>
          <w:sz w:val="28"/>
          <w:szCs w:val="28"/>
        </w:rPr>
        <w:t>ПОВЕСТКА ДНЯ:</w:t>
      </w:r>
    </w:p>
    <w:p w:rsidR="003D0066" w:rsidRPr="008D1150" w:rsidRDefault="003D0066" w:rsidP="008D1150">
      <w:pPr>
        <w:pStyle w:val="ac"/>
        <w:widowControl w:val="0"/>
        <w:ind w:firstLine="567"/>
        <w:jc w:val="both"/>
        <w:rPr>
          <w:rFonts w:ascii="Times New Roman" w:hAnsi="Times New Roman"/>
          <w:sz w:val="16"/>
          <w:szCs w:val="16"/>
        </w:rPr>
      </w:pPr>
      <w:r w:rsidRPr="008D1150">
        <w:rPr>
          <w:rFonts w:ascii="Times New Roman" w:hAnsi="Times New Roman"/>
          <w:sz w:val="28"/>
          <w:szCs w:val="28"/>
        </w:rPr>
        <w:t>1. «</w:t>
      </w:r>
      <w:r w:rsidR="008D1150" w:rsidRPr="008D1150">
        <w:rPr>
          <w:rFonts w:ascii="Times New Roman" w:hAnsi="Times New Roman"/>
          <w:sz w:val="28"/>
          <w:szCs w:val="28"/>
        </w:rPr>
        <w:t>О внесении изменений в Устав Мирского сельского поселения Кавказского района</w:t>
      </w:r>
      <w:r w:rsidRPr="008D1150">
        <w:rPr>
          <w:rFonts w:ascii="Times New Roman" w:hAnsi="Times New Roman"/>
          <w:sz w:val="28"/>
          <w:szCs w:val="28"/>
        </w:rPr>
        <w:t>».</w:t>
      </w:r>
    </w:p>
    <w:p w:rsidR="009E4DC7" w:rsidRPr="009E4DC7" w:rsidRDefault="009E4DC7" w:rsidP="009E4DC7">
      <w:pPr>
        <w:ind w:firstLine="426"/>
        <w:jc w:val="both"/>
        <w:rPr>
          <w:sz w:val="16"/>
          <w:szCs w:val="16"/>
        </w:rPr>
      </w:pPr>
    </w:p>
    <w:p w:rsidR="009E4DC7" w:rsidRDefault="009E4DC7" w:rsidP="009E4DC7">
      <w:pPr>
        <w:shd w:val="clear" w:color="auto" w:fill="FFFFFF"/>
        <w:spacing w:line="317" w:lineRule="exact"/>
        <w:ind w:firstLine="567"/>
        <w:jc w:val="center"/>
        <w:rPr>
          <w:sz w:val="28"/>
          <w:szCs w:val="28"/>
        </w:rPr>
      </w:pPr>
      <w:r w:rsidRPr="009E4DC7">
        <w:rPr>
          <w:sz w:val="28"/>
          <w:szCs w:val="28"/>
        </w:rPr>
        <w:t>Повестка дня утверждена единогласно.</w:t>
      </w:r>
    </w:p>
    <w:p w:rsidR="00880601" w:rsidRDefault="00880601" w:rsidP="00880601">
      <w:pPr>
        <w:jc w:val="both"/>
        <w:rPr>
          <w:b/>
          <w:sz w:val="28"/>
          <w:szCs w:val="28"/>
        </w:rPr>
      </w:pPr>
    </w:p>
    <w:p w:rsidR="008D1150" w:rsidRPr="008D1150" w:rsidRDefault="00293D8F" w:rsidP="008D1150">
      <w:pPr>
        <w:pStyle w:val="ac"/>
        <w:widowControl w:val="0"/>
        <w:ind w:firstLine="567"/>
        <w:jc w:val="both"/>
        <w:rPr>
          <w:rFonts w:ascii="Times New Roman" w:hAnsi="Times New Roman"/>
          <w:sz w:val="16"/>
          <w:szCs w:val="16"/>
        </w:rPr>
      </w:pPr>
      <w:r w:rsidRPr="008D1150">
        <w:rPr>
          <w:rFonts w:ascii="Times New Roman" w:hAnsi="Times New Roman"/>
          <w:b/>
          <w:sz w:val="28"/>
          <w:szCs w:val="28"/>
        </w:rPr>
        <w:t>1.</w:t>
      </w:r>
      <w:r w:rsidR="003D0066" w:rsidRPr="008D1150">
        <w:rPr>
          <w:rFonts w:ascii="Times New Roman" w:hAnsi="Times New Roman"/>
          <w:b/>
          <w:sz w:val="28"/>
          <w:szCs w:val="28"/>
        </w:rPr>
        <w:t xml:space="preserve"> </w:t>
      </w:r>
      <w:r w:rsidR="00A71A79" w:rsidRPr="008D1150">
        <w:rPr>
          <w:rFonts w:ascii="Times New Roman" w:hAnsi="Times New Roman"/>
          <w:b/>
          <w:sz w:val="28"/>
          <w:szCs w:val="28"/>
        </w:rPr>
        <w:t>СЛУШАЛИ</w:t>
      </w:r>
      <w:r w:rsidR="00225D07" w:rsidRPr="008D1150">
        <w:rPr>
          <w:rFonts w:ascii="Times New Roman" w:hAnsi="Times New Roman"/>
          <w:b/>
          <w:sz w:val="28"/>
          <w:szCs w:val="28"/>
        </w:rPr>
        <w:t xml:space="preserve">: </w:t>
      </w:r>
      <w:r w:rsidR="008D1150" w:rsidRPr="008D1150">
        <w:rPr>
          <w:rFonts w:ascii="Times New Roman" w:hAnsi="Times New Roman"/>
          <w:sz w:val="28"/>
          <w:szCs w:val="28"/>
        </w:rPr>
        <w:t>«О внесении изменений в Устав Мирского сельского поселения Кавказского района».</w:t>
      </w:r>
    </w:p>
    <w:p w:rsidR="003D0066" w:rsidRDefault="008D1150" w:rsidP="008D1150">
      <w:pPr>
        <w:tabs>
          <w:tab w:val="center" w:pos="4819"/>
          <w:tab w:val="right" w:pos="9638"/>
        </w:tabs>
        <w:ind w:firstLine="567"/>
        <w:jc w:val="both"/>
        <w:outlineLvl w:val="5"/>
        <w:rPr>
          <w:sz w:val="28"/>
          <w:szCs w:val="28"/>
        </w:rPr>
      </w:pPr>
      <w:r>
        <w:rPr>
          <w:sz w:val="16"/>
          <w:szCs w:val="16"/>
        </w:rPr>
        <w:t xml:space="preserve">  </w:t>
      </w:r>
      <w:proofErr w:type="gramStart"/>
      <w:r w:rsidRPr="00C9697E">
        <w:rPr>
          <w:sz w:val="28"/>
          <w:szCs w:val="28"/>
        </w:rPr>
        <w:t xml:space="preserve">В целях приведения Устава </w:t>
      </w:r>
      <w:r>
        <w:rPr>
          <w:sz w:val="28"/>
          <w:szCs w:val="28"/>
        </w:rPr>
        <w:t>Мирского</w:t>
      </w:r>
      <w:r w:rsidRPr="00C969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C9697E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Кавказского </w:t>
      </w:r>
      <w:r w:rsidRPr="00C9697E">
        <w:rPr>
          <w:sz w:val="28"/>
          <w:szCs w:val="28"/>
        </w:rPr>
        <w:t xml:space="preserve">района в соответствие с действующим законодательством, в соответствии с пунктом 1 части 10 статьи 35, статьей 44 Федерального закона от 6 октября 2003 года № 131-ФЗ </w:t>
      </w:r>
      <w:r>
        <w:rPr>
          <w:sz w:val="28"/>
          <w:szCs w:val="28"/>
        </w:rPr>
        <w:t>"</w:t>
      </w:r>
      <w:r w:rsidRPr="00C9697E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" необходимо принять решение о внесении в устав поселения следующих изменений:</w:t>
      </w:r>
      <w:proofErr w:type="gramEnd"/>
    </w:p>
    <w:p w:rsidR="008D1150" w:rsidRPr="00467DB4" w:rsidRDefault="008D1150" w:rsidP="008D1150">
      <w:pPr>
        <w:widowControl w:val="0"/>
        <w:tabs>
          <w:tab w:val="left" w:pos="-1276"/>
        </w:tabs>
        <w:jc w:val="center"/>
        <w:rPr>
          <w:b/>
          <w:sz w:val="28"/>
          <w:szCs w:val="28"/>
        </w:rPr>
      </w:pPr>
      <w:r w:rsidRPr="00467DB4">
        <w:rPr>
          <w:sz w:val="28"/>
          <w:szCs w:val="28"/>
        </w:rPr>
        <w:t>«</w:t>
      </w:r>
      <w:r w:rsidRPr="00467DB4">
        <w:rPr>
          <w:b/>
          <w:sz w:val="28"/>
          <w:szCs w:val="28"/>
        </w:rPr>
        <w:t>У С Т А В</w:t>
      </w:r>
    </w:p>
    <w:p w:rsidR="008D1150" w:rsidRPr="00467DB4" w:rsidRDefault="008D1150" w:rsidP="008D1150">
      <w:pPr>
        <w:widowControl w:val="0"/>
        <w:tabs>
          <w:tab w:val="left" w:pos="-127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МИРСКОГО</w:t>
      </w:r>
      <w:r w:rsidRPr="00467DB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</w:t>
      </w:r>
      <w:r w:rsidRPr="00467DB4">
        <w:rPr>
          <w:b/>
          <w:sz w:val="28"/>
          <w:szCs w:val="28"/>
        </w:rPr>
        <w:t xml:space="preserve"> ПОСЕЛЕНИЯ </w:t>
      </w:r>
      <w:r>
        <w:rPr>
          <w:b/>
          <w:sz w:val="28"/>
          <w:szCs w:val="28"/>
        </w:rPr>
        <w:t>КАВКАЗСКОГО</w:t>
      </w:r>
      <w:r w:rsidRPr="00467DB4">
        <w:rPr>
          <w:b/>
          <w:sz w:val="28"/>
          <w:szCs w:val="28"/>
        </w:rPr>
        <w:t xml:space="preserve"> РАЙОНА</w:t>
      </w:r>
      <w:r w:rsidRPr="00467DB4">
        <w:rPr>
          <w:sz w:val="28"/>
          <w:szCs w:val="28"/>
        </w:rPr>
        <w:t>»</w:t>
      </w:r>
    </w:p>
    <w:p w:rsidR="008D1150" w:rsidRPr="00467DB4" w:rsidRDefault="008D1150" w:rsidP="008D1150">
      <w:pPr>
        <w:pStyle w:val="a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467DB4">
        <w:rPr>
          <w:rFonts w:ascii="Times New Roman" w:hAnsi="Times New Roman"/>
          <w:sz w:val="28"/>
          <w:szCs w:val="28"/>
        </w:rPr>
        <w:t>заменить словами</w:t>
      </w:r>
    </w:p>
    <w:p w:rsidR="008D1150" w:rsidRPr="00467DB4" w:rsidRDefault="008D1150" w:rsidP="008D1150">
      <w:pPr>
        <w:widowControl w:val="0"/>
        <w:tabs>
          <w:tab w:val="left" w:pos="-1276"/>
        </w:tabs>
        <w:jc w:val="center"/>
        <w:rPr>
          <w:b/>
          <w:sz w:val="28"/>
          <w:szCs w:val="28"/>
        </w:rPr>
      </w:pPr>
      <w:r w:rsidRPr="00467DB4">
        <w:rPr>
          <w:sz w:val="28"/>
          <w:szCs w:val="28"/>
        </w:rPr>
        <w:t>«</w:t>
      </w:r>
      <w:r w:rsidRPr="00467DB4">
        <w:rPr>
          <w:b/>
          <w:sz w:val="28"/>
          <w:szCs w:val="28"/>
        </w:rPr>
        <w:t>УСТАВ</w:t>
      </w:r>
    </w:p>
    <w:p w:rsidR="008D1150" w:rsidRPr="00467DB4" w:rsidRDefault="008D1150" w:rsidP="008D1150">
      <w:pPr>
        <w:widowControl w:val="0"/>
        <w:tabs>
          <w:tab w:val="left" w:pos="-1276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МИРСКОГО</w:t>
      </w:r>
      <w:r w:rsidRPr="00467DB4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СЕЛЬСКОГО</w:t>
      </w:r>
      <w:r w:rsidRPr="00467DB4">
        <w:rPr>
          <w:b/>
          <w:color w:val="000000"/>
          <w:sz w:val="28"/>
          <w:szCs w:val="28"/>
        </w:rPr>
        <w:t xml:space="preserve"> ПОСЕЛЕНИЯ</w:t>
      </w:r>
    </w:p>
    <w:p w:rsidR="008D1150" w:rsidRDefault="008D1150" w:rsidP="008D1150">
      <w:pPr>
        <w:pStyle w:val="15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КАВКАЗСКОГО</w:t>
      </w:r>
      <w:r w:rsidRPr="00467DB4">
        <w:rPr>
          <w:rFonts w:ascii="Times New Roman" w:hAnsi="Times New Roman"/>
          <w:b/>
          <w:color w:val="000000"/>
          <w:sz w:val="28"/>
          <w:szCs w:val="28"/>
        </w:rPr>
        <w:t xml:space="preserve"> МУНИЦИПАЛЬНОГО РАЙОНА </w:t>
      </w:r>
    </w:p>
    <w:p w:rsidR="008D1150" w:rsidRPr="00467DB4" w:rsidRDefault="008D1150" w:rsidP="008D1150">
      <w:pPr>
        <w:pStyle w:val="15"/>
        <w:jc w:val="center"/>
        <w:rPr>
          <w:rFonts w:ascii="Times New Roman" w:hAnsi="Times New Roman"/>
          <w:sz w:val="28"/>
          <w:szCs w:val="28"/>
        </w:rPr>
      </w:pPr>
      <w:r w:rsidRPr="00467DB4">
        <w:rPr>
          <w:rFonts w:ascii="Times New Roman" w:hAnsi="Times New Roman"/>
          <w:b/>
          <w:color w:val="000000"/>
          <w:sz w:val="28"/>
          <w:szCs w:val="28"/>
        </w:rPr>
        <w:t xml:space="preserve">КРАСНОДАРСКОГО </w:t>
      </w:r>
      <w:r>
        <w:rPr>
          <w:rFonts w:ascii="Times New Roman" w:hAnsi="Times New Roman"/>
          <w:b/>
          <w:color w:val="000000"/>
          <w:sz w:val="28"/>
          <w:szCs w:val="28"/>
        </w:rPr>
        <w:t>К</w:t>
      </w:r>
      <w:r w:rsidRPr="00467DB4">
        <w:rPr>
          <w:rFonts w:ascii="Times New Roman" w:hAnsi="Times New Roman"/>
          <w:b/>
          <w:color w:val="000000"/>
          <w:sz w:val="28"/>
          <w:szCs w:val="28"/>
        </w:rPr>
        <w:t>РАЯ</w:t>
      </w:r>
      <w:r w:rsidRPr="00467DB4">
        <w:rPr>
          <w:rFonts w:ascii="Times New Roman" w:hAnsi="Times New Roman"/>
          <w:sz w:val="28"/>
          <w:szCs w:val="28"/>
        </w:rPr>
        <w:t>»</w:t>
      </w:r>
      <w:r w:rsidRPr="00467DB4">
        <w:rPr>
          <w:rFonts w:ascii="Times New Roman" w:hAnsi="Times New Roman"/>
          <w:b/>
          <w:sz w:val="28"/>
          <w:szCs w:val="28"/>
        </w:rPr>
        <w:t>.</w:t>
      </w:r>
    </w:p>
    <w:p w:rsidR="008D1150" w:rsidRDefault="008D1150" w:rsidP="008D1150">
      <w:pPr>
        <w:pStyle w:val="ac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D21BA">
        <w:rPr>
          <w:rFonts w:ascii="Times New Roman" w:hAnsi="Times New Roman"/>
          <w:sz w:val="28"/>
          <w:szCs w:val="28"/>
        </w:rPr>
        <w:t xml:space="preserve">2. В разделе «СОДЕРЖАНИЕ» слова «Устав </w:t>
      </w:r>
      <w:r>
        <w:rPr>
          <w:rFonts w:ascii="Times New Roman" w:hAnsi="Times New Roman"/>
          <w:sz w:val="28"/>
          <w:szCs w:val="28"/>
        </w:rPr>
        <w:t>Мирского сельского поселения Кавказского района</w:t>
      </w:r>
      <w:r w:rsidRPr="00CD21BA">
        <w:rPr>
          <w:rFonts w:ascii="Times New Roman" w:hAnsi="Times New Roman"/>
          <w:sz w:val="28"/>
          <w:szCs w:val="28"/>
        </w:rPr>
        <w:t xml:space="preserve"> (преамбула)» заменить слов</w:t>
      </w:r>
      <w:r>
        <w:rPr>
          <w:rFonts w:ascii="Times New Roman" w:hAnsi="Times New Roman"/>
          <w:sz w:val="28"/>
          <w:szCs w:val="28"/>
        </w:rPr>
        <w:t>ом</w:t>
      </w:r>
      <w:r w:rsidRPr="00CD21BA">
        <w:rPr>
          <w:rFonts w:ascii="Times New Roman" w:hAnsi="Times New Roman"/>
          <w:sz w:val="28"/>
          <w:szCs w:val="28"/>
        </w:rPr>
        <w:t xml:space="preserve"> «Преамбула».</w:t>
      </w:r>
    </w:p>
    <w:p w:rsidR="008D1150" w:rsidRPr="00467DB4" w:rsidRDefault="008D1150" w:rsidP="008D1150">
      <w:pPr>
        <w:pStyle w:val="ac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467DB4">
        <w:rPr>
          <w:rFonts w:ascii="Times New Roman" w:hAnsi="Times New Roman"/>
          <w:sz w:val="28"/>
          <w:szCs w:val="28"/>
        </w:rPr>
        <w:t>. Преамбулу изложить в следующей редакции:</w:t>
      </w:r>
    </w:p>
    <w:p w:rsidR="008D1150" w:rsidRPr="00467DB4" w:rsidRDefault="008D1150" w:rsidP="008D1150">
      <w:pPr>
        <w:widowControl w:val="0"/>
        <w:tabs>
          <w:tab w:val="left" w:pos="-1276"/>
          <w:tab w:val="center" w:pos="4677"/>
          <w:tab w:val="right" w:pos="9355"/>
        </w:tabs>
        <w:ind w:firstLine="567"/>
        <w:jc w:val="both"/>
        <w:rPr>
          <w:sz w:val="28"/>
          <w:szCs w:val="28"/>
        </w:rPr>
      </w:pPr>
      <w:proofErr w:type="gramStart"/>
      <w:r w:rsidRPr="00467DB4">
        <w:rPr>
          <w:sz w:val="28"/>
          <w:szCs w:val="28"/>
        </w:rPr>
        <w:t>«</w:t>
      </w:r>
      <w:r w:rsidRPr="007A4F95">
        <w:rPr>
          <w:sz w:val="28"/>
          <w:szCs w:val="28"/>
        </w:rPr>
        <w:t xml:space="preserve">Настоящий устав </w:t>
      </w:r>
      <w:r>
        <w:rPr>
          <w:sz w:val="28"/>
          <w:szCs w:val="28"/>
        </w:rPr>
        <w:t xml:space="preserve"> Мирского</w:t>
      </w:r>
      <w:r w:rsidRPr="007A4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</w:t>
      </w:r>
      <w:r w:rsidRPr="007A4F95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Кавказского</w:t>
      </w:r>
      <w:r w:rsidRPr="007A4F95">
        <w:rPr>
          <w:sz w:val="28"/>
          <w:szCs w:val="28"/>
        </w:rPr>
        <w:t xml:space="preserve"> муниципального района Краснодарского края (далее по тексту - устав) в соответствии с Конституцией Российской Федерации, федеральными законами и законами Краснодарского края </w:t>
      </w:r>
      <w:r w:rsidRPr="00FA2C03">
        <w:rPr>
          <w:sz w:val="28"/>
          <w:szCs w:val="28"/>
        </w:rPr>
        <w:t xml:space="preserve">определяет </w:t>
      </w:r>
      <w:r w:rsidRPr="00FA2C03">
        <w:rPr>
          <w:bCs/>
          <w:sz w:val="28"/>
          <w:szCs w:val="28"/>
        </w:rPr>
        <w:t>порядок и формы организации местного самоуправления, полномочия и ответственность его органов и должностных лиц, правовые, экономические и финансовые основы местного самоуправления</w:t>
      </w:r>
      <w:r w:rsidRPr="00FA2C03">
        <w:rPr>
          <w:sz w:val="28"/>
          <w:szCs w:val="28"/>
        </w:rPr>
        <w:t xml:space="preserve">, формы участия населения </w:t>
      </w:r>
      <w:r>
        <w:rPr>
          <w:sz w:val="28"/>
          <w:szCs w:val="28"/>
        </w:rPr>
        <w:t>Мирского</w:t>
      </w:r>
      <w:r w:rsidRPr="00FA2C03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</w:t>
      </w:r>
      <w:r w:rsidRPr="00FA2C03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Кавказского</w:t>
      </w:r>
      <w:r w:rsidRPr="00FA2C03">
        <w:rPr>
          <w:sz w:val="28"/>
          <w:szCs w:val="28"/>
        </w:rPr>
        <w:t xml:space="preserve"> муниципального района Краснодарского края в</w:t>
      </w:r>
      <w:proofErr w:type="gramEnd"/>
      <w:r w:rsidRPr="00FA2C03">
        <w:rPr>
          <w:sz w:val="28"/>
          <w:szCs w:val="28"/>
        </w:rPr>
        <w:t xml:space="preserve"> </w:t>
      </w:r>
      <w:proofErr w:type="gramStart"/>
      <w:r w:rsidRPr="00FA2C03">
        <w:rPr>
          <w:sz w:val="28"/>
          <w:szCs w:val="28"/>
        </w:rPr>
        <w:t>осуществлении</w:t>
      </w:r>
      <w:proofErr w:type="gramEnd"/>
      <w:r w:rsidRPr="00FA2C03">
        <w:rPr>
          <w:sz w:val="28"/>
          <w:szCs w:val="28"/>
        </w:rPr>
        <w:t xml:space="preserve"> местного самоуправления, а также иные положения по организации местного самоуправления.</w:t>
      </w:r>
    </w:p>
    <w:p w:rsidR="008D1150" w:rsidRPr="00467DB4" w:rsidRDefault="008D1150" w:rsidP="008D1150">
      <w:pPr>
        <w:pStyle w:val="15"/>
        <w:ind w:firstLine="567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 w:rsidRPr="00467DB4">
        <w:rPr>
          <w:rFonts w:ascii="Times New Roman" w:hAnsi="Times New Roman"/>
          <w:sz w:val="28"/>
          <w:szCs w:val="28"/>
        </w:rPr>
        <w:t xml:space="preserve">Устав является основным нормативным правовым актом </w:t>
      </w:r>
      <w:r w:rsidRPr="005546C7">
        <w:rPr>
          <w:rFonts w:ascii="Times New Roman" w:hAnsi="Times New Roman"/>
          <w:sz w:val="28"/>
          <w:szCs w:val="28"/>
        </w:rPr>
        <w:t xml:space="preserve">Мирского сельского поселения Кавказского </w:t>
      </w:r>
      <w:r w:rsidRPr="00467DB4">
        <w:rPr>
          <w:rFonts w:ascii="Times New Roman" w:hAnsi="Times New Roman"/>
          <w:sz w:val="28"/>
          <w:szCs w:val="28"/>
        </w:rPr>
        <w:t xml:space="preserve">муниципального района Краснодарского края, которому должны соответствовать все иные нормативные правовые акты органов и должностных лиц местного самоуправления </w:t>
      </w:r>
      <w:r w:rsidRPr="005546C7">
        <w:rPr>
          <w:rFonts w:ascii="Times New Roman" w:hAnsi="Times New Roman"/>
          <w:sz w:val="28"/>
          <w:szCs w:val="28"/>
        </w:rPr>
        <w:t>Мирского сельского поселения Кавказского</w:t>
      </w:r>
      <w:r w:rsidRPr="00467DB4">
        <w:rPr>
          <w:rFonts w:ascii="Times New Roman" w:hAnsi="Times New Roman"/>
          <w:sz w:val="28"/>
          <w:szCs w:val="28"/>
        </w:rPr>
        <w:t xml:space="preserve"> муниципального района Краснодарского края</w:t>
      </w:r>
      <w:proofErr w:type="gramStart"/>
      <w:r w:rsidRPr="00467DB4">
        <w:rPr>
          <w:rFonts w:ascii="Times New Roman" w:hAnsi="Times New Roman"/>
          <w:sz w:val="28"/>
          <w:szCs w:val="28"/>
        </w:rPr>
        <w:t>.».</w:t>
      </w:r>
      <w:proofErr w:type="gramEnd"/>
    </w:p>
    <w:p w:rsidR="008D1150" w:rsidRPr="005D2D98" w:rsidRDefault="008D1150" w:rsidP="008D1150">
      <w:pPr>
        <w:pStyle w:val="ac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D2D98">
        <w:rPr>
          <w:rFonts w:ascii="Times New Roman" w:hAnsi="Times New Roman"/>
          <w:sz w:val="28"/>
          <w:szCs w:val="28"/>
        </w:rPr>
        <w:t>. Статью 1 признать утратившей силу.</w:t>
      </w:r>
    </w:p>
    <w:p w:rsidR="008D1150" w:rsidRPr="00467DB4" w:rsidRDefault="008D1150" w:rsidP="008D1150">
      <w:pPr>
        <w:pStyle w:val="ac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467DB4">
        <w:rPr>
          <w:rFonts w:ascii="Times New Roman" w:hAnsi="Times New Roman"/>
          <w:sz w:val="28"/>
          <w:szCs w:val="28"/>
        </w:rPr>
        <w:t>. Статью 2 «Статус поселения» изложить в следующей редакции:</w:t>
      </w:r>
    </w:p>
    <w:p w:rsidR="008D1150" w:rsidRPr="005D2D98" w:rsidRDefault="008D1150" w:rsidP="008D1150">
      <w:pPr>
        <w:widowControl w:val="0"/>
        <w:ind w:firstLine="567"/>
        <w:jc w:val="both"/>
        <w:rPr>
          <w:b/>
          <w:kern w:val="28"/>
          <w:sz w:val="28"/>
          <w:szCs w:val="28"/>
        </w:rPr>
      </w:pPr>
      <w:r w:rsidRPr="005D2D98">
        <w:rPr>
          <w:sz w:val="28"/>
          <w:szCs w:val="28"/>
        </w:rPr>
        <w:t>«</w:t>
      </w:r>
      <w:r w:rsidRPr="005D2D98">
        <w:rPr>
          <w:b/>
          <w:sz w:val="28"/>
          <w:szCs w:val="28"/>
        </w:rPr>
        <w:t>Статья 2.</w:t>
      </w:r>
      <w:r w:rsidRPr="005D2D98">
        <w:rPr>
          <w:kern w:val="28"/>
          <w:szCs w:val="28"/>
        </w:rPr>
        <w:t xml:space="preserve"> </w:t>
      </w:r>
      <w:r w:rsidRPr="005D2D98">
        <w:rPr>
          <w:b/>
          <w:kern w:val="28"/>
          <w:sz w:val="28"/>
          <w:szCs w:val="28"/>
        </w:rPr>
        <w:t xml:space="preserve">Статус муниципального образования </w:t>
      </w:r>
      <w:r>
        <w:rPr>
          <w:b/>
          <w:kern w:val="28"/>
          <w:sz w:val="28"/>
          <w:szCs w:val="28"/>
        </w:rPr>
        <w:t>Мирское</w:t>
      </w:r>
      <w:r w:rsidRPr="005D2D98">
        <w:rPr>
          <w:b/>
          <w:kern w:val="28"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сельское</w:t>
      </w:r>
      <w:r w:rsidRPr="005D2D98">
        <w:rPr>
          <w:b/>
          <w:sz w:val="28"/>
          <w:szCs w:val="28"/>
        </w:rPr>
        <w:t xml:space="preserve"> </w:t>
      </w:r>
      <w:r w:rsidRPr="005D2D98">
        <w:rPr>
          <w:b/>
          <w:kern w:val="28"/>
          <w:sz w:val="28"/>
          <w:szCs w:val="28"/>
        </w:rPr>
        <w:t xml:space="preserve">поселение </w:t>
      </w:r>
      <w:r>
        <w:rPr>
          <w:b/>
          <w:kern w:val="28"/>
          <w:sz w:val="28"/>
          <w:szCs w:val="28"/>
        </w:rPr>
        <w:t>Кавказского</w:t>
      </w:r>
      <w:r w:rsidRPr="005D2D98">
        <w:rPr>
          <w:b/>
          <w:kern w:val="28"/>
          <w:sz w:val="28"/>
          <w:szCs w:val="28"/>
        </w:rPr>
        <w:t xml:space="preserve"> муниципального района Краснодарского края, органы местного самоуправления</w:t>
      </w:r>
    </w:p>
    <w:p w:rsidR="008D1150" w:rsidRPr="005D2D98" w:rsidRDefault="008D1150" w:rsidP="008D1150">
      <w:pPr>
        <w:pStyle w:val="af4"/>
        <w:tabs>
          <w:tab w:val="left" w:pos="-993"/>
          <w:tab w:val="left" w:pos="563"/>
        </w:tabs>
        <w:spacing w:after="0"/>
        <w:ind w:left="0" w:firstLine="567"/>
        <w:jc w:val="both"/>
        <w:rPr>
          <w:sz w:val="28"/>
          <w:szCs w:val="28"/>
        </w:rPr>
      </w:pPr>
      <w:r w:rsidRPr="005D2D98">
        <w:rPr>
          <w:sz w:val="28"/>
          <w:szCs w:val="28"/>
        </w:rPr>
        <w:t xml:space="preserve">1. Муниципальное образование </w:t>
      </w:r>
      <w:r>
        <w:rPr>
          <w:kern w:val="28"/>
          <w:sz w:val="28"/>
          <w:szCs w:val="28"/>
        </w:rPr>
        <w:t>Мирское</w:t>
      </w:r>
      <w:r w:rsidRPr="005D2D98">
        <w:rPr>
          <w:kern w:val="28"/>
          <w:sz w:val="28"/>
          <w:szCs w:val="28"/>
        </w:rPr>
        <w:t xml:space="preserve"> </w:t>
      </w:r>
      <w:r>
        <w:rPr>
          <w:sz w:val="28"/>
          <w:szCs w:val="28"/>
        </w:rPr>
        <w:t>сельское</w:t>
      </w:r>
      <w:r w:rsidRPr="005D2D98">
        <w:rPr>
          <w:sz w:val="28"/>
          <w:szCs w:val="28"/>
        </w:rPr>
        <w:t xml:space="preserve"> </w:t>
      </w:r>
      <w:r w:rsidRPr="005D2D98">
        <w:rPr>
          <w:kern w:val="28"/>
          <w:sz w:val="28"/>
          <w:szCs w:val="28"/>
        </w:rPr>
        <w:t xml:space="preserve">поселение </w:t>
      </w:r>
      <w:r>
        <w:rPr>
          <w:kern w:val="28"/>
          <w:sz w:val="28"/>
          <w:szCs w:val="28"/>
        </w:rPr>
        <w:t>Кавказского</w:t>
      </w:r>
      <w:r w:rsidRPr="005D2D98">
        <w:rPr>
          <w:kern w:val="28"/>
          <w:sz w:val="28"/>
          <w:szCs w:val="28"/>
        </w:rPr>
        <w:t xml:space="preserve"> муниципального района Краснодарского края</w:t>
      </w:r>
      <w:r w:rsidRPr="005D2D98">
        <w:rPr>
          <w:sz w:val="28"/>
          <w:szCs w:val="28"/>
        </w:rPr>
        <w:t xml:space="preserve"> наделено Законом Краснодарского края от </w:t>
      </w:r>
      <w:r>
        <w:rPr>
          <w:sz w:val="28"/>
          <w:szCs w:val="28"/>
        </w:rPr>
        <w:t>07.06</w:t>
      </w:r>
      <w:r w:rsidRPr="005D2D98">
        <w:rPr>
          <w:sz w:val="28"/>
          <w:szCs w:val="28"/>
        </w:rPr>
        <w:t xml:space="preserve">.2004 № </w:t>
      </w:r>
      <w:r>
        <w:rPr>
          <w:sz w:val="28"/>
          <w:szCs w:val="28"/>
        </w:rPr>
        <w:t>713</w:t>
      </w:r>
      <w:r w:rsidRPr="005D2D98">
        <w:rPr>
          <w:sz w:val="28"/>
          <w:szCs w:val="28"/>
        </w:rPr>
        <w:t xml:space="preserve">- </w:t>
      </w:r>
      <w:proofErr w:type="gramStart"/>
      <w:r w:rsidRPr="005D2D98">
        <w:rPr>
          <w:sz w:val="28"/>
          <w:szCs w:val="28"/>
        </w:rPr>
        <w:t>КЗ</w:t>
      </w:r>
      <w:proofErr w:type="gramEnd"/>
      <w:r w:rsidRPr="005D2D98">
        <w:rPr>
          <w:sz w:val="28"/>
          <w:szCs w:val="28"/>
        </w:rPr>
        <w:t xml:space="preserve"> «Об установлении границ муниципального образования </w:t>
      </w:r>
      <w:r>
        <w:rPr>
          <w:sz w:val="28"/>
          <w:szCs w:val="28"/>
        </w:rPr>
        <w:t xml:space="preserve">Кавказский </w:t>
      </w:r>
      <w:r w:rsidRPr="005D2D98">
        <w:rPr>
          <w:sz w:val="28"/>
          <w:szCs w:val="28"/>
        </w:rPr>
        <w:t xml:space="preserve"> муниципальный район Краснодарского края, наделении его статусом муниципального района, образовании в его составе муниципальных образований – </w:t>
      </w:r>
      <w:r w:rsidRPr="000D40A6">
        <w:rPr>
          <w:sz w:val="28"/>
          <w:szCs w:val="28"/>
        </w:rPr>
        <w:t>городского и сельских поселений – и установлении их границ»</w:t>
      </w:r>
      <w:r w:rsidRPr="005D2D98">
        <w:rPr>
          <w:sz w:val="28"/>
          <w:szCs w:val="28"/>
        </w:rPr>
        <w:t xml:space="preserve"> статусом </w:t>
      </w:r>
      <w:r>
        <w:rPr>
          <w:sz w:val="28"/>
          <w:szCs w:val="28"/>
        </w:rPr>
        <w:t>сельское</w:t>
      </w:r>
      <w:r w:rsidRPr="005D2D98">
        <w:rPr>
          <w:sz w:val="28"/>
          <w:szCs w:val="28"/>
        </w:rPr>
        <w:t xml:space="preserve"> поселения, входящего в состав территории муниципального образования </w:t>
      </w:r>
      <w:r>
        <w:rPr>
          <w:sz w:val="28"/>
          <w:szCs w:val="28"/>
        </w:rPr>
        <w:t>Кавказский</w:t>
      </w:r>
      <w:r w:rsidRPr="005D2D98">
        <w:rPr>
          <w:sz w:val="28"/>
          <w:szCs w:val="28"/>
        </w:rPr>
        <w:t xml:space="preserve"> муниципальный район Краснодарского края.</w:t>
      </w:r>
    </w:p>
    <w:p w:rsidR="00556D0D" w:rsidRDefault="008D1150" w:rsidP="00556D0D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6</w:t>
      </w:r>
      <w:r w:rsidRPr="005D2D9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D2D98">
        <w:rPr>
          <w:rFonts w:eastAsia="Calibri"/>
          <w:sz w:val="28"/>
          <w:szCs w:val="28"/>
        </w:rPr>
        <w:t>Официальное наименование муниципального образования:</w:t>
      </w:r>
      <w:r w:rsidR="00556D0D">
        <w:rPr>
          <w:rFonts w:eastAsia="Calibri"/>
          <w:sz w:val="28"/>
          <w:szCs w:val="28"/>
        </w:rPr>
        <w:t xml:space="preserve"> </w:t>
      </w:r>
    </w:p>
    <w:p w:rsidR="008D1150" w:rsidRPr="00556D0D" w:rsidRDefault="008D1150" w:rsidP="00556D0D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556D0D">
        <w:rPr>
          <w:sz w:val="28"/>
          <w:szCs w:val="28"/>
        </w:rPr>
        <w:t xml:space="preserve">полное – </w:t>
      </w:r>
      <w:r w:rsidRPr="00556D0D">
        <w:rPr>
          <w:kern w:val="28"/>
          <w:sz w:val="28"/>
          <w:szCs w:val="28"/>
        </w:rPr>
        <w:t xml:space="preserve">Мирское </w:t>
      </w:r>
      <w:r w:rsidRPr="00556D0D">
        <w:rPr>
          <w:sz w:val="28"/>
          <w:szCs w:val="28"/>
        </w:rPr>
        <w:t xml:space="preserve">сельское </w:t>
      </w:r>
      <w:r w:rsidRPr="00556D0D">
        <w:rPr>
          <w:kern w:val="28"/>
          <w:sz w:val="28"/>
          <w:szCs w:val="28"/>
        </w:rPr>
        <w:t>поселение Кавказского муниципального района Краснодарского края</w:t>
      </w:r>
      <w:r w:rsidRPr="00556D0D">
        <w:rPr>
          <w:sz w:val="28"/>
          <w:szCs w:val="28"/>
        </w:rPr>
        <w:t xml:space="preserve"> (далее по тексту – поселение);</w:t>
      </w:r>
    </w:p>
    <w:p w:rsidR="008D1150" w:rsidRPr="005F2BE3" w:rsidRDefault="008D1150" w:rsidP="008D1150">
      <w:pPr>
        <w:widowControl w:val="0"/>
        <w:ind w:firstLine="567"/>
        <w:jc w:val="both"/>
        <w:rPr>
          <w:sz w:val="28"/>
          <w:szCs w:val="28"/>
        </w:rPr>
      </w:pPr>
      <w:r w:rsidRPr="005F2BE3">
        <w:rPr>
          <w:sz w:val="28"/>
          <w:szCs w:val="28"/>
        </w:rPr>
        <w:t xml:space="preserve">сокращенные наименования – </w:t>
      </w:r>
      <w:r>
        <w:rPr>
          <w:sz w:val="28"/>
          <w:szCs w:val="28"/>
        </w:rPr>
        <w:t>Мирское</w:t>
      </w:r>
      <w:r w:rsidRPr="005F2BE3">
        <w:rPr>
          <w:sz w:val="28"/>
          <w:szCs w:val="28"/>
        </w:rPr>
        <w:t xml:space="preserve"> сельское поселение </w:t>
      </w:r>
      <w:r>
        <w:rPr>
          <w:sz w:val="28"/>
          <w:szCs w:val="28"/>
        </w:rPr>
        <w:t>Кавказского</w:t>
      </w:r>
      <w:r w:rsidRPr="005F2BE3">
        <w:rPr>
          <w:sz w:val="28"/>
          <w:szCs w:val="28"/>
        </w:rPr>
        <w:t xml:space="preserve"> района, </w:t>
      </w:r>
      <w:r>
        <w:rPr>
          <w:sz w:val="28"/>
          <w:szCs w:val="28"/>
        </w:rPr>
        <w:t>Мирское</w:t>
      </w:r>
      <w:r w:rsidRPr="005F2BE3">
        <w:rPr>
          <w:sz w:val="28"/>
          <w:szCs w:val="28"/>
        </w:rPr>
        <w:t xml:space="preserve"> поселение, которые используются наравне с полным наименованием.</w:t>
      </w:r>
    </w:p>
    <w:p w:rsidR="008D1150" w:rsidRPr="005D2D98" w:rsidRDefault="008D1150" w:rsidP="008D1150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5D2D98">
        <w:rPr>
          <w:sz w:val="28"/>
          <w:szCs w:val="28"/>
        </w:rPr>
        <w:t xml:space="preserve"> Решение вопросов местного значения в поселении осуществляют:</w:t>
      </w:r>
    </w:p>
    <w:p w:rsidR="008D1150" w:rsidRPr="00623085" w:rsidRDefault="008D1150" w:rsidP="008D1150">
      <w:pPr>
        <w:widowControl w:val="0"/>
        <w:jc w:val="both"/>
        <w:rPr>
          <w:sz w:val="28"/>
          <w:szCs w:val="28"/>
        </w:rPr>
      </w:pPr>
      <w:r w:rsidRPr="00623085">
        <w:rPr>
          <w:sz w:val="28"/>
          <w:szCs w:val="28"/>
        </w:rPr>
        <w:t xml:space="preserve">совет </w:t>
      </w:r>
      <w:r>
        <w:rPr>
          <w:sz w:val="28"/>
          <w:szCs w:val="28"/>
        </w:rPr>
        <w:t>Мирского</w:t>
      </w:r>
      <w:r w:rsidRPr="00623085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Кавказского</w:t>
      </w:r>
      <w:r w:rsidRPr="00623085">
        <w:rPr>
          <w:sz w:val="28"/>
          <w:szCs w:val="28"/>
        </w:rPr>
        <w:t xml:space="preserve"> муниципального района Краснодарского края, являющийся представительным органом поселения, далее по тексту устава – Совет;</w:t>
      </w:r>
    </w:p>
    <w:p w:rsidR="008D1150" w:rsidRPr="00623085" w:rsidRDefault="008D1150" w:rsidP="008D1150">
      <w:pPr>
        <w:widowControl w:val="0"/>
        <w:ind w:firstLine="567"/>
        <w:jc w:val="both"/>
        <w:rPr>
          <w:sz w:val="28"/>
          <w:szCs w:val="28"/>
        </w:rPr>
      </w:pPr>
      <w:r w:rsidRPr="00623085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Мирского</w:t>
      </w:r>
      <w:r w:rsidRPr="00623085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Кавказского </w:t>
      </w:r>
      <w:r w:rsidRPr="00623085">
        <w:rPr>
          <w:sz w:val="28"/>
          <w:szCs w:val="28"/>
        </w:rPr>
        <w:t xml:space="preserve">муниципального района Краснодарского края, </w:t>
      </w:r>
      <w:r>
        <w:rPr>
          <w:sz w:val="28"/>
          <w:szCs w:val="28"/>
        </w:rPr>
        <w:t xml:space="preserve"> </w:t>
      </w:r>
      <w:proofErr w:type="gramStart"/>
      <w:r w:rsidRPr="00623085">
        <w:rPr>
          <w:sz w:val="28"/>
          <w:szCs w:val="28"/>
        </w:rPr>
        <w:t>возглавляющий</w:t>
      </w:r>
      <w:proofErr w:type="gramEnd"/>
      <w:r w:rsidRPr="00623085">
        <w:rPr>
          <w:sz w:val="28"/>
          <w:szCs w:val="28"/>
        </w:rPr>
        <w:t xml:space="preserve"> администрацию поселения, далее по тексту устава – глава поселения;</w:t>
      </w:r>
    </w:p>
    <w:p w:rsidR="008D1150" w:rsidRPr="00623085" w:rsidRDefault="008D1150" w:rsidP="008D1150">
      <w:pPr>
        <w:widowControl w:val="0"/>
        <w:ind w:firstLine="567"/>
        <w:jc w:val="both"/>
        <w:rPr>
          <w:sz w:val="28"/>
          <w:szCs w:val="28"/>
        </w:rPr>
      </w:pPr>
      <w:r w:rsidRPr="00623085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Мирского</w:t>
      </w:r>
      <w:r w:rsidRPr="00623085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Кавказского </w:t>
      </w:r>
      <w:r w:rsidRPr="00623085">
        <w:rPr>
          <w:sz w:val="28"/>
          <w:szCs w:val="28"/>
        </w:rPr>
        <w:t>муниципального района Краснодарского края, являющаяся исполнительно-</w:t>
      </w:r>
      <w:r w:rsidRPr="00623085">
        <w:rPr>
          <w:sz w:val="28"/>
          <w:szCs w:val="28"/>
        </w:rPr>
        <w:lastRenderedPageBreak/>
        <w:t>распорядительным органом поселения, далее по тексту устава – администрация.</w:t>
      </w:r>
    </w:p>
    <w:p w:rsidR="008D1150" w:rsidRPr="00467DB4" w:rsidRDefault="008D1150" w:rsidP="008D1150">
      <w:pPr>
        <w:pStyle w:val="220"/>
        <w:tabs>
          <w:tab w:val="left" w:pos="-1276"/>
          <w:tab w:val="left" w:pos="0"/>
        </w:tabs>
        <w:suppressAutoHyphens w:val="0"/>
        <w:ind w:firstLine="567"/>
      </w:pPr>
      <w:r w:rsidRPr="005D2D98">
        <w:t>Органы местного самоуправления обладают собственными полномочиями по решению вопросов местного значения</w:t>
      </w:r>
      <w:proofErr w:type="gramStart"/>
      <w:r w:rsidRPr="005D2D98">
        <w:t>.»</w:t>
      </w:r>
      <w:r w:rsidRPr="00467DB4">
        <w:t>.</w:t>
      </w:r>
      <w:proofErr w:type="gramEnd"/>
    </w:p>
    <w:p w:rsidR="008D1150" w:rsidRPr="00467DB4" w:rsidRDefault="008D1150" w:rsidP="008D1150">
      <w:pPr>
        <w:pStyle w:val="ac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467DB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Часть 1 статьи </w:t>
      </w:r>
      <w:r w:rsidRPr="00467DB4">
        <w:rPr>
          <w:rFonts w:ascii="Times New Roman" w:hAnsi="Times New Roman"/>
          <w:sz w:val="28"/>
          <w:szCs w:val="28"/>
        </w:rPr>
        <w:t>3 «Границы поселения» изложить в следующей редакции:</w:t>
      </w:r>
    </w:p>
    <w:p w:rsidR="008D1150" w:rsidRPr="00467DB4" w:rsidRDefault="008D1150" w:rsidP="008D1150">
      <w:pPr>
        <w:widowControl w:val="0"/>
        <w:tabs>
          <w:tab w:val="left" w:pos="-1276"/>
        </w:tabs>
        <w:ind w:firstLine="567"/>
        <w:jc w:val="both"/>
        <w:rPr>
          <w:sz w:val="28"/>
          <w:szCs w:val="28"/>
        </w:rPr>
      </w:pPr>
      <w:r w:rsidRPr="00467DB4">
        <w:rPr>
          <w:b/>
          <w:sz w:val="28"/>
          <w:szCs w:val="28"/>
        </w:rPr>
        <w:t>«</w:t>
      </w:r>
      <w:r w:rsidRPr="005D2D98">
        <w:rPr>
          <w:sz w:val="28"/>
          <w:szCs w:val="28"/>
        </w:rPr>
        <w:t xml:space="preserve">1. Местное самоуправление в поселении осуществляется в границах поселения, установленных Законом Краснодарского края от </w:t>
      </w:r>
      <w:r>
        <w:rPr>
          <w:sz w:val="28"/>
          <w:szCs w:val="28"/>
        </w:rPr>
        <w:t xml:space="preserve">07.06.2004   </w:t>
      </w:r>
      <w:r w:rsidR="00556D0D">
        <w:rPr>
          <w:sz w:val="28"/>
          <w:szCs w:val="28"/>
        </w:rPr>
        <w:t xml:space="preserve">                      </w:t>
      </w:r>
      <w:r w:rsidRPr="005D2D98">
        <w:rPr>
          <w:sz w:val="28"/>
          <w:szCs w:val="28"/>
        </w:rPr>
        <w:t xml:space="preserve">№ </w:t>
      </w:r>
      <w:r>
        <w:rPr>
          <w:sz w:val="28"/>
          <w:szCs w:val="28"/>
        </w:rPr>
        <w:t>713</w:t>
      </w:r>
      <w:r w:rsidRPr="005D2D98">
        <w:rPr>
          <w:sz w:val="28"/>
          <w:szCs w:val="28"/>
        </w:rPr>
        <w:t xml:space="preserve">- </w:t>
      </w:r>
      <w:proofErr w:type="gramStart"/>
      <w:r w:rsidRPr="005D2D98">
        <w:rPr>
          <w:sz w:val="28"/>
          <w:szCs w:val="28"/>
        </w:rPr>
        <w:t>КЗ</w:t>
      </w:r>
      <w:proofErr w:type="gramEnd"/>
      <w:r w:rsidRPr="005D2D98">
        <w:rPr>
          <w:sz w:val="28"/>
          <w:szCs w:val="28"/>
        </w:rPr>
        <w:t xml:space="preserve">  «Об установлении границ муниципального образования </w:t>
      </w:r>
      <w:r>
        <w:rPr>
          <w:sz w:val="28"/>
          <w:szCs w:val="28"/>
        </w:rPr>
        <w:t>Кавказский</w:t>
      </w:r>
      <w:r w:rsidRPr="005D2D98">
        <w:rPr>
          <w:sz w:val="28"/>
          <w:szCs w:val="28"/>
        </w:rPr>
        <w:t xml:space="preserve"> муниципальный район Краснодарского края, наделении его статусом муниципального района, образовании в его составе муниципальных образований </w:t>
      </w:r>
      <w:r w:rsidRPr="000D40A6">
        <w:rPr>
          <w:sz w:val="28"/>
          <w:szCs w:val="28"/>
        </w:rPr>
        <w:t>– городского</w:t>
      </w:r>
      <w:r w:rsidRPr="005D2D98">
        <w:rPr>
          <w:sz w:val="28"/>
          <w:szCs w:val="28"/>
        </w:rPr>
        <w:t xml:space="preserve"> и сельских поселений – </w:t>
      </w:r>
      <w:r>
        <w:rPr>
          <w:sz w:val="28"/>
          <w:szCs w:val="28"/>
        </w:rPr>
        <w:t xml:space="preserve">и </w:t>
      </w:r>
      <w:r w:rsidRPr="005D2D98">
        <w:rPr>
          <w:sz w:val="28"/>
          <w:szCs w:val="28"/>
        </w:rPr>
        <w:t>установлении их границ».</w:t>
      </w:r>
      <w:r w:rsidRPr="00467DB4">
        <w:rPr>
          <w:sz w:val="28"/>
          <w:szCs w:val="28"/>
        </w:rPr>
        <w:t>».</w:t>
      </w:r>
    </w:p>
    <w:p w:rsidR="008D1150" w:rsidRPr="000D40A6" w:rsidRDefault="008D1150" w:rsidP="008D1150">
      <w:pPr>
        <w:pStyle w:val="ac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0D40A6">
        <w:rPr>
          <w:rFonts w:ascii="Times New Roman" w:hAnsi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D40A6">
        <w:rPr>
          <w:rFonts w:ascii="Times New Roman" w:hAnsi="Times New Roman"/>
          <w:sz w:val="28"/>
          <w:szCs w:val="28"/>
        </w:rPr>
        <w:t>Пункт 22 статьи 8 «Вопросы местного значения поселения» изложить в следующей редакции:</w:t>
      </w:r>
    </w:p>
    <w:p w:rsidR="008D1150" w:rsidRPr="000D40A6" w:rsidRDefault="008D1150" w:rsidP="008D1150">
      <w:pPr>
        <w:pStyle w:val="Con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0D40A6">
        <w:rPr>
          <w:rFonts w:ascii="Times New Roman" w:hAnsi="Times New Roman"/>
          <w:sz w:val="28"/>
          <w:szCs w:val="28"/>
        </w:rPr>
        <w:t>«22)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поселении;».</w:t>
      </w:r>
    </w:p>
    <w:p w:rsidR="008D1150" w:rsidRPr="000D40A6" w:rsidRDefault="008D1150" w:rsidP="008D1150">
      <w:pPr>
        <w:pStyle w:val="ac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D40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0D40A6">
        <w:rPr>
          <w:rFonts w:ascii="Times New Roman" w:hAnsi="Times New Roman"/>
          <w:sz w:val="28"/>
          <w:szCs w:val="28"/>
        </w:rPr>
        <w:t>.  Пункты 11, 12 части 1 статьи 10 «Полномочия органов местного самоуправления по решению вопросов местного значения» изложить в следующей редакции:</w:t>
      </w:r>
    </w:p>
    <w:p w:rsidR="008D1150" w:rsidRPr="000D40A6" w:rsidRDefault="008D1150" w:rsidP="008D1150">
      <w:pPr>
        <w:pStyle w:val="Con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0D40A6">
        <w:rPr>
          <w:rFonts w:ascii="Times New Roman" w:hAnsi="Times New Roman"/>
          <w:sz w:val="28"/>
          <w:szCs w:val="28"/>
        </w:rPr>
        <w:t>«11)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8D1150" w:rsidRPr="000D40A6" w:rsidRDefault="008D1150" w:rsidP="008D1150">
      <w:pPr>
        <w:pStyle w:val="WW-2"/>
        <w:tabs>
          <w:tab w:val="left" w:pos="567"/>
        </w:tabs>
        <w:ind w:firstLine="567"/>
        <w:jc w:val="both"/>
        <w:rPr>
          <w:sz w:val="28"/>
          <w:szCs w:val="28"/>
        </w:rPr>
      </w:pPr>
      <w:r w:rsidRPr="000D40A6">
        <w:rPr>
          <w:sz w:val="28"/>
          <w:szCs w:val="28"/>
        </w:rPr>
        <w:t>12) осуществление международных и внешнеэкономических связей в соответствии с Федеральным законом от 06.10.2003 № 131-ФЗ «Об общих принципах организации местного самоуправления в Российской Федерации»</w:t>
      </w:r>
      <w:proofErr w:type="gramStart"/>
      <w:r w:rsidRPr="000D40A6">
        <w:rPr>
          <w:sz w:val="28"/>
          <w:szCs w:val="28"/>
        </w:rPr>
        <w:t>;»</w:t>
      </w:r>
      <w:proofErr w:type="gramEnd"/>
      <w:r w:rsidRPr="000D40A6">
        <w:rPr>
          <w:sz w:val="28"/>
          <w:szCs w:val="28"/>
        </w:rPr>
        <w:t>.</w:t>
      </w:r>
    </w:p>
    <w:p w:rsidR="008D1150" w:rsidRPr="00467DB4" w:rsidRDefault="008D1150" w:rsidP="008D1150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467DB4">
        <w:rPr>
          <w:sz w:val="28"/>
          <w:szCs w:val="28"/>
        </w:rPr>
        <w:t xml:space="preserve">. Часть 1 статьи 23 </w:t>
      </w:r>
      <w:r>
        <w:rPr>
          <w:sz w:val="28"/>
          <w:szCs w:val="28"/>
        </w:rPr>
        <w:t>«</w:t>
      </w:r>
      <w:r w:rsidRPr="00F77C2F">
        <w:rPr>
          <w:sz w:val="28"/>
          <w:szCs w:val="28"/>
        </w:rPr>
        <w:t>Структура органов местного самоуправления поселения»</w:t>
      </w:r>
      <w:r>
        <w:rPr>
          <w:b/>
          <w:sz w:val="28"/>
          <w:szCs w:val="28"/>
        </w:rPr>
        <w:t xml:space="preserve"> </w:t>
      </w:r>
      <w:r w:rsidRPr="00467DB4">
        <w:rPr>
          <w:sz w:val="28"/>
          <w:szCs w:val="28"/>
        </w:rPr>
        <w:t>изложить в следующей редакции:</w:t>
      </w:r>
    </w:p>
    <w:p w:rsidR="008D1150" w:rsidRPr="00467DB4" w:rsidRDefault="008D1150" w:rsidP="008D1150">
      <w:pPr>
        <w:pStyle w:val="WW-2"/>
        <w:widowControl w:val="0"/>
        <w:suppressAutoHyphens w:val="0"/>
        <w:spacing w:line="240" w:lineRule="auto"/>
        <w:ind w:firstLine="567"/>
        <w:jc w:val="both"/>
        <w:rPr>
          <w:sz w:val="28"/>
          <w:szCs w:val="28"/>
        </w:rPr>
      </w:pPr>
      <w:r w:rsidRPr="00467DB4">
        <w:rPr>
          <w:sz w:val="28"/>
          <w:szCs w:val="28"/>
        </w:rPr>
        <w:t>«1. Структуру органов местного самоуправления поселения составляют Совет поселения, глава поселения, администрация поселения.</w:t>
      </w:r>
    </w:p>
    <w:p w:rsidR="008D1150" w:rsidRPr="009E415D" w:rsidRDefault="008D1150" w:rsidP="008D1150">
      <w:pPr>
        <w:widowControl w:val="0"/>
        <w:ind w:firstLine="567"/>
        <w:jc w:val="both"/>
        <w:rPr>
          <w:sz w:val="28"/>
          <w:szCs w:val="28"/>
        </w:rPr>
      </w:pPr>
      <w:r w:rsidRPr="00467DB4">
        <w:rPr>
          <w:sz w:val="28"/>
          <w:szCs w:val="28"/>
        </w:rPr>
        <w:t>Органы местного самоуправления обладают собственными полномочиями по решению вопросов местного значения</w:t>
      </w:r>
      <w:proofErr w:type="gramStart"/>
      <w:r w:rsidRPr="00467DB4">
        <w:rPr>
          <w:sz w:val="28"/>
          <w:szCs w:val="28"/>
        </w:rPr>
        <w:t>.».</w:t>
      </w:r>
      <w:proofErr w:type="gramEnd"/>
    </w:p>
    <w:p w:rsidR="008D1150" w:rsidRPr="00944C30" w:rsidRDefault="008D1150" w:rsidP="008D1150">
      <w:pPr>
        <w:pStyle w:val="ac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944C30">
        <w:rPr>
          <w:rFonts w:ascii="Times New Roman" w:hAnsi="Times New Roman"/>
          <w:sz w:val="28"/>
          <w:szCs w:val="28"/>
        </w:rPr>
        <w:t>. Часть 7 статьи 25 «Депутат Совета» дополнить пунктом 5.1 следующего содержания:</w:t>
      </w:r>
    </w:p>
    <w:p w:rsidR="008D1150" w:rsidRPr="000D40A6" w:rsidRDefault="008D1150" w:rsidP="008D1150">
      <w:pPr>
        <w:pStyle w:val="ac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D40A6">
        <w:rPr>
          <w:rFonts w:ascii="Times New Roman" w:hAnsi="Times New Roman"/>
          <w:sz w:val="28"/>
          <w:szCs w:val="28"/>
        </w:rPr>
        <w:t>«5.1) приобретения им статуса иностранного агента;».</w:t>
      </w:r>
    </w:p>
    <w:p w:rsidR="008D1150" w:rsidRPr="00944C30" w:rsidRDefault="008D1150" w:rsidP="008D1150">
      <w:pPr>
        <w:pStyle w:val="ac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44C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944C30">
        <w:rPr>
          <w:rFonts w:ascii="Times New Roman" w:hAnsi="Times New Roman"/>
          <w:sz w:val="28"/>
          <w:szCs w:val="28"/>
        </w:rPr>
        <w:t>. Статью 25 «Депутат Совета» дополнить частью 11 следующего содержания:</w:t>
      </w:r>
    </w:p>
    <w:p w:rsidR="008D1150" w:rsidRPr="000D40A6" w:rsidRDefault="008D1150" w:rsidP="008D1150">
      <w:pPr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</w:rPr>
      </w:pPr>
      <w:r w:rsidRPr="000D40A6">
        <w:rPr>
          <w:bCs/>
          <w:iCs/>
          <w:sz w:val="28"/>
          <w:szCs w:val="28"/>
        </w:rPr>
        <w:t>«</w:t>
      </w:r>
      <w:r w:rsidRPr="000D40A6">
        <w:rPr>
          <w:rFonts w:eastAsia="Calibri"/>
          <w:sz w:val="28"/>
          <w:szCs w:val="28"/>
        </w:rPr>
        <w:t xml:space="preserve">11. </w:t>
      </w:r>
      <w:proofErr w:type="gramStart"/>
      <w:r w:rsidRPr="000D40A6">
        <w:rPr>
          <w:rFonts w:eastAsia="Calibri"/>
          <w:sz w:val="28"/>
          <w:szCs w:val="28"/>
        </w:rPr>
        <w:t xml:space="preserve">Депутат Совета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Pr="000D40A6">
        <w:rPr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 </w:t>
      </w:r>
      <w:r w:rsidRPr="000D40A6">
        <w:rPr>
          <w:rFonts w:eastAsia="Calibri"/>
          <w:sz w:val="28"/>
          <w:szCs w:val="28"/>
        </w:rPr>
        <w:t xml:space="preserve">и другими </w:t>
      </w:r>
      <w:r w:rsidRPr="000D40A6">
        <w:rPr>
          <w:rFonts w:eastAsia="Calibri"/>
          <w:sz w:val="28"/>
          <w:szCs w:val="28"/>
        </w:rPr>
        <w:lastRenderedPageBreak/>
        <w:t>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Pr="000D40A6">
        <w:rPr>
          <w:rFonts w:eastAsia="Calibri"/>
          <w:sz w:val="28"/>
          <w:szCs w:val="28"/>
        </w:rPr>
        <w:t xml:space="preserve"> не зависящих от него обстоятельств в порядке, предусмотренном частями 3 - 6 статьи 13 Федерального закона от 25.12.2008 № 273-ФЗ «О противодействии коррупции»</w:t>
      </w:r>
      <w:proofErr w:type="gramStart"/>
      <w:r w:rsidRPr="000D40A6">
        <w:rPr>
          <w:rFonts w:eastAsia="Calibri"/>
          <w:sz w:val="28"/>
          <w:szCs w:val="28"/>
        </w:rPr>
        <w:t>.</w:t>
      </w:r>
      <w:r w:rsidRPr="000D40A6">
        <w:rPr>
          <w:bCs/>
          <w:iCs/>
          <w:sz w:val="28"/>
          <w:szCs w:val="28"/>
        </w:rPr>
        <w:t>»</w:t>
      </w:r>
      <w:proofErr w:type="gramEnd"/>
      <w:r w:rsidRPr="000D40A6">
        <w:rPr>
          <w:bCs/>
          <w:iCs/>
          <w:sz w:val="28"/>
          <w:szCs w:val="28"/>
        </w:rPr>
        <w:t>.</w:t>
      </w:r>
    </w:p>
    <w:p w:rsidR="008D1150" w:rsidRPr="00944C30" w:rsidRDefault="008D1150" w:rsidP="008D115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14</w:t>
      </w:r>
      <w:r w:rsidRPr="00944C30">
        <w:rPr>
          <w:bCs/>
          <w:iCs/>
          <w:sz w:val="28"/>
          <w:szCs w:val="28"/>
        </w:rPr>
        <w:t>. Пункт 22 части 2 статьи 26 «</w:t>
      </w:r>
      <w:r w:rsidRPr="00944C30">
        <w:rPr>
          <w:sz w:val="28"/>
          <w:szCs w:val="28"/>
        </w:rPr>
        <w:t>Компетенция Совета» признать утратившим силу.</w:t>
      </w:r>
    </w:p>
    <w:p w:rsidR="008D1150" w:rsidRPr="00944C30" w:rsidRDefault="008D1150" w:rsidP="008D1150">
      <w:pPr>
        <w:pStyle w:val="ac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944C30">
        <w:rPr>
          <w:rFonts w:ascii="Times New Roman" w:hAnsi="Times New Roman"/>
          <w:sz w:val="28"/>
          <w:szCs w:val="28"/>
        </w:rPr>
        <w:t>. Статью 30 «Глава поселения» дополнить частью 15 следующего содержания:</w:t>
      </w:r>
    </w:p>
    <w:p w:rsidR="008D1150" w:rsidRPr="000D40A6" w:rsidRDefault="008D1150" w:rsidP="008D1150">
      <w:pPr>
        <w:pStyle w:val="ac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D40A6">
        <w:rPr>
          <w:rFonts w:ascii="Times New Roman" w:eastAsia="Calibri" w:hAnsi="Times New Roman"/>
          <w:sz w:val="28"/>
          <w:szCs w:val="28"/>
        </w:rPr>
        <w:t xml:space="preserve">«15. </w:t>
      </w:r>
      <w:proofErr w:type="gramStart"/>
      <w:r w:rsidRPr="000D40A6">
        <w:rPr>
          <w:rFonts w:ascii="Times New Roman" w:eastAsia="Calibri" w:hAnsi="Times New Roman"/>
          <w:sz w:val="28"/>
          <w:szCs w:val="28"/>
        </w:rPr>
        <w:t xml:space="preserve">Глава </w:t>
      </w:r>
      <w:r w:rsidRPr="000D40A6">
        <w:rPr>
          <w:rFonts w:ascii="Times New Roman" w:hAnsi="Times New Roman"/>
          <w:bCs/>
          <w:iCs/>
          <w:sz w:val="28"/>
          <w:szCs w:val="28"/>
        </w:rPr>
        <w:t xml:space="preserve">поселения </w:t>
      </w:r>
      <w:r w:rsidRPr="000D40A6">
        <w:rPr>
          <w:rFonts w:ascii="Times New Roman" w:eastAsia="Calibri" w:hAnsi="Times New Roman"/>
          <w:sz w:val="28"/>
          <w:szCs w:val="28"/>
        </w:rPr>
        <w:t xml:space="preserve">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Pr="000D40A6">
        <w:rPr>
          <w:rFonts w:ascii="Times New Roman" w:hAnsi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 </w:t>
      </w:r>
      <w:r w:rsidRPr="000D40A6">
        <w:rPr>
          <w:rFonts w:ascii="Times New Roman" w:eastAsia="Calibri" w:hAnsi="Times New Roman"/>
          <w:sz w:val="28"/>
          <w:szCs w:val="28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Pr="000D40A6">
        <w:rPr>
          <w:rFonts w:ascii="Times New Roman" w:eastAsia="Calibri" w:hAnsi="Times New Roman"/>
          <w:sz w:val="28"/>
          <w:szCs w:val="28"/>
        </w:rPr>
        <w:t xml:space="preserve"> не зависящих от него обстоятельств в порядке, предусмотренном частями 3 - 6 статьи 13 Федерального закона от 25.12.2008 № 273-ФЗ </w:t>
      </w:r>
      <w:r w:rsidRPr="000D40A6">
        <w:rPr>
          <w:rFonts w:ascii="Times New Roman" w:hAnsi="Times New Roman"/>
          <w:sz w:val="28"/>
          <w:szCs w:val="28"/>
        </w:rPr>
        <w:t>«</w:t>
      </w:r>
      <w:r w:rsidRPr="000D40A6">
        <w:rPr>
          <w:rFonts w:ascii="Times New Roman" w:eastAsia="Calibri" w:hAnsi="Times New Roman"/>
          <w:sz w:val="28"/>
          <w:szCs w:val="28"/>
        </w:rPr>
        <w:t>О противодействии коррупции</w:t>
      </w:r>
      <w:r w:rsidRPr="000D40A6">
        <w:rPr>
          <w:rFonts w:ascii="Times New Roman" w:hAnsi="Times New Roman"/>
          <w:sz w:val="28"/>
          <w:szCs w:val="28"/>
        </w:rPr>
        <w:t>»</w:t>
      </w:r>
      <w:proofErr w:type="gramStart"/>
      <w:r w:rsidRPr="000D40A6">
        <w:rPr>
          <w:rFonts w:ascii="Times New Roman" w:hAnsi="Times New Roman"/>
          <w:sz w:val="28"/>
          <w:szCs w:val="28"/>
        </w:rPr>
        <w:t>.»</w:t>
      </w:r>
      <w:proofErr w:type="gramEnd"/>
      <w:r w:rsidRPr="000D40A6">
        <w:rPr>
          <w:rFonts w:ascii="Times New Roman" w:hAnsi="Times New Roman"/>
          <w:sz w:val="28"/>
          <w:szCs w:val="28"/>
        </w:rPr>
        <w:t>.</w:t>
      </w:r>
    </w:p>
    <w:p w:rsidR="008D1150" w:rsidRPr="00944C30" w:rsidRDefault="008D1150" w:rsidP="008D1150">
      <w:pPr>
        <w:pStyle w:val="ac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44C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944C30">
        <w:rPr>
          <w:rFonts w:ascii="Times New Roman" w:hAnsi="Times New Roman"/>
          <w:sz w:val="28"/>
          <w:szCs w:val="28"/>
        </w:rPr>
        <w:t>. В части 6 статьи 33 «Гарантии осуществления полномочий главы поселения, депутата Совета» слова «пунктами 5-8 части 10 « заменить словам и пунктами 5-8 и 9.2 части 10».</w:t>
      </w:r>
    </w:p>
    <w:p w:rsidR="008D1150" w:rsidRPr="00944C30" w:rsidRDefault="008D1150" w:rsidP="008D1150">
      <w:pPr>
        <w:pStyle w:val="ac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44C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944C30">
        <w:rPr>
          <w:rFonts w:ascii="Times New Roman" w:hAnsi="Times New Roman"/>
          <w:sz w:val="28"/>
          <w:szCs w:val="28"/>
        </w:rPr>
        <w:t>. Пункт 5 статьи 37 «Полномочия администрации в области использования автомобильных дорог, осуществления дорожной деятельности» признать утратившим силу.</w:t>
      </w:r>
    </w:p>
    <w:p w:rsidR="00556D0D" w:rsidRDefault="008D1150" w:rsidP="00556D0D">
      <w:pPr>
        <w:pStyle w:val="ac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44C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944C30">
        <w:rPr>
          <w:rFonts w:ascii="Times New Roman" w:hAnsi="Times New Roman"/>
          <w:sz w:val="28"/>
          <w:szCs w:val="28"/>
        </w:rPr>
        <w:t>. Статью 60 «Вступление в силу муниципальных правовых актов» изложить в следующей редакции:</w:t>
      </w:r>
    </w:p>
    <w:p w:rsidR="008D1150" w:rsidRPr="00556D0D" w:rsidRDefault="008D1150" w:rsidP="00556D0D">
      <w:pPr>
        <w:pStyle w:val="ac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56D0D">
        <w:rPr>
          <w:rFonts w:ascii="Times New Roman" w:hAnsi="Times New Roman"/>
          <w:sz w:val="28"/>
          <w:szCs w:val="28"/>
        </w:rPr>
        <w:t>«Статья 60. Вступление в силу и обнародование муниципальных правовых актов</w:t>
      </w:r>
      <w:r w:rsidR="00556D0D">
        <w:rPr>
          <w:rFonts w:ascii="Times New Roman" w:hAnsi="Times New Roman"/>
          <w:sz w:val="28"/>
          <w:szCs w:val="28"/>
        </w:rPr>
        <w:t>»</w:t>
      </w:r>
    </w:p>
    <w:p w:rsidR="008D1150" w:rsidRPr="000D40A6" w:rsidRDefault="008D1150" w:rsidP="008D1150">
      <w:pPr>
        <w:pStyle w:val="Con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0D40A6">
        <w:rPr>
          <w:rFonts w:ascii="Times New Roman" w:hAnsi="Times New Roman"/>
          <w:sz w:val="28"/>
          <w:szCs w:val="28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:rsidR="008D1150" w:rsidRPr="000D40A6" w:rsidRDefault="008D1150" w:rsidP="008D1150">
      <w:pPr>
        <w:pStyle w:val="ConsNormal"/>
        <w:tabs>
          <w:tab w:val="left" w:pos="-216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D40A6">
        <w:rPr>
          <w:rFonts w:ascii="Times New Roman" w:hAnsi="Times New Roman"/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8D1150" w:rsidRPr="000D40A6" w:rsidRDefault="008D1150" w:rsidP="008D115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D40A6">
        <w:rPr>
          <w:sz w:val="28"/>
          <w:szCs w:val="28"/>
        </w:rPr>
        <w:t xml:space="preserve">3. Муниципальные нормативные правовые акты, затрагивающие права, свободы и обязанности человека и гражданина, муниципальные нормативные правовые акты, </w:t>
      </w:r>
      <w:r w:rsidRPr="000D40A6">
        <w:rPr>
          <w:rFonts w:eastAsia="Calibri"/>
          <w:sz w:val="28"/>
          <w:szCs w:val="28"/>
        </w:rPr>
        <w:t xml:space="preserve">устанавливающие правовой статус организаций, учредителем которых выступает поселение, а также соглашения, заключаемые между органами местного самоуправления, </w:t>
      </w:r>
      <w:r w:rsidRPr="000D40A6">
        <w:rPr>
          <w:sz w:val="28"/>
          <w:szCs w:val="28"/>
        </w:rPr>
        <w:t>вступают в силу после их официального обнародования.</w:t>
      </w:r>
    </w:p>
    <w:p w:rsidR="008D1150" w:rsidRPr="000D40A6" w:rsidRDefault="008D1150" w:rsidP="008D1150">
      <w:pPr>
        <w:ind w:firstLine="567"/>
        <w:jc w:val="both"/>
        <w:rPr>
          <w:kern w:val="2"/>
          <w:sz w:val="28"/>
          <w:szCs w:val="28"/>
        </w:rPr>
      </w:pPr>
      <w:r w:rsidRPr="000D40A6">
        <w:rPr>
          <w:sz w:val="28"/>
          <w:szCs w:val="28"/>
        </w:rPr>
        <w:lastRenderedPageBreak/>
        <w:t xml:space="preserve">4. Органы местного самоуправления, их должностные лица обеспечивают возможность ознакомления граждан, проживающих на территории поселения, с муниципальными правовыми актами, </w:t>
      </w:r>
      <w:r w:rsidRPr="000D40A6">
        <w:rPr>
          <w:rFonts w:eastAsia="Calibri"/>
          <w:sz w:val="28"/>
          <w:szCs w:val="28"/>
        </w:rPr>
        <w:t>соглашениями, заключенными между органами местного самоуправления,</w:t>
      </w:r>
      <w:r w:rsidRPr="000D40A6">
        <w:rPr>
          <w:sz w:val="28"/>
          <w:szCs w:val="28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8D1150" w:rsidRPr="000D40A6" w:rsidRDefault="008D1150" w:rsidP="008D1150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0D40A6">
        <w:rPr>
          <w:rFonts w:eastAsia="Calibri"/>
          <w:sz w:val="28"/>
          <w:szCs w:val="28"/>
        </w:rPr>
        <w:t>5. 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опубликования.</w:t>
      </w:r>
    </w:p>
    <w:p w:rsidR="008D1150" w:rsidRPr="000D40A6" w:rsidRDefault="008D1150" w:rsidP="008D1150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0D40A6">
        <w:rPr>
          <w:rFonts w:eastAsia="Calibri"/>
          <w:sz w:val="28"/>
          <w:szCs w:val="28"/>
        </w:rPr>
        <w:t>6.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поселении, или первое размещение его полного текста в сетевом издании.</w:t>
      </w:r>
    </w:p>
    <w:p w:rsidR="008D1150" w:rsidRPr="000D40A6" w:rsidRDefault="008D1150" w:rsidP="008D115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D40A6">
        <w:rPr>
          <w:rFonts w:eastAsia="Calibri"/>
          <w:sz w:val="28"/>
          <w:szCs w:val="28"/>
        </w:rPr>
        <w:t xml:space="preserve">Периодическим печатным изданием, </w:t>
      </w:r>
      <w:r w:rsidRPr="000D40A6">
        <w:rPr>
          <w:sz w:val="28"/>
          <w:szCs w:val="28"/>
        </w:rPr>
        <w:t xml:space="preserve">используемым для официального </w:t>
      </w:r>
      <w:r w:rsidRPr="000D40A6">
        <w:rPr>
          <w:rFonts w:eastAsia="Calibri"/>
          <w:sz w:val="28"/>
          <w:szCs w:val="28"/>
        </w:rPr>
        <w:t>опубликования и распространяемым в поселении</w:t>
      </w:r>
      <w:r w:rsidRPr="000D40A6">
        <w:rPr>
          <w:sz w:val="28"/>
          <w:szCs w:val="28"/>
        </w:rPr>
        <w:t>, является информационно-аналитическая газета Кавказского района Краснодарского края «Огни Кубани».</w:t>
      </w:r>
    </w:p>
    <w:p w:rsidR="008D1150" w:rsidRPr="000D40A6" w:rsidRDefault="008D1150" w:rsidP="008D115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40A6">
        <w:rPr>
          <w:rFonts w:eastAsia="Calibri"/>
          <w:sz w:val="28"/>
          <w:szCs w:val="28"/>
        </w:rPr>
        <w:t>Направление на официальное опубликование осуществляется путём внесения в текст документа пункта о необходимости его опубликования. Официальное опубликование</w:t>
      </w:r>
      <w:r w:rsidRPr="000D40A6">
        <w:rPr>
          <w:sz w:val="28"/>
          <w:szCs w:val="28"/>
        </w:rPr>
        <w:t xml:space="preserve"> производится за счет средств местного бюджета.</w:t>
      </w:r>
    </w:p>
    <w:p w:rsidR="008D1150" w:rsidRPr="000D40A6" w:rsidRDefault="008D1150" w:rsidP="008D1150">
      <w:pPr>
        <w:autoSpaceDE w:val="0"/>
        <w:autoSpaceDN w:val="0"/>
        <w:adjustRightInd w:val="0"/>
        <w:ind w:firstLine="567"/>
        <w:jc w:val="both"/>
        <w:rPr>
          <w:rFonts w:eastAsia="Calibri"/>
          <w:strike/>
          <w:sz w:val="28"/>
          <w:szCs w:val="28"/>
        </w:rPr>
      </w:pPr>
      <w:r w:rsidRPr="000D40A6">
        <w:rPr>
          <w:rFonts w:eastAsia="Calibri"/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 (или) сетевые издания.</w:t>
      </w:r>
    </w:p>
    <w:p w:rsidR="008D1150" w:rsidRPr="000D40A6" w:rsidRDefault="008D1150" w:rsidP="008D1150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0D40A6">
        <w:rPr>
          <w:rFonts w:eastAsia="Calibri"/>
          <w:sz w:val="28"/>
          <w:szCs w:val="28"/>
        </w:rPr>
        <w:t xml:space="preserve">Направление на официальное опубликование решений Совета, постановлений и распоряжений главы и администрации </w:t>
      </w:r>
      <w:r w:rsidRPr="000D40A6">
        <w:rPr>
          <w:sz w:val="28"/>
          <w:szCs w:val="28"/>
        </w:rPr>
        <w:t>поселения,</w:t>
      </w:r>
      <w:r w:rsidRPr="000D40A6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>
        <w:rPr>
          <w:rFonts w:eastAsia="Calibri"/>
          <w:sz w:val="28"/>
          <w:szCs w:val="28"/>
        </w:rPr>
        <w:t xml:space="preserve"> и </w:t>
      </w:r>
      <w:r w:rsidRPr="000D40A6">
        <w:rPr>
          <w:rFonts w:eastAsia="Calibri"/>
          <w:sz w:val="28"/>
          <w:szCs w:val="28"/>
        </w:rPr>
        <w:t>осуществляет администрация. В случае принятия решения об официальном опубликовании муниципальных правовых актов иных должностных лиц местного самоуправления, направление их на официальное опубликование осуществляется соответствующим должностным лицом местного самоуправления.</w:t>
      </w:r>
    </w:p>
    <w:p w:rsidR="008D1150" w:rsidRPr="000D40A6" w:rsidRDefault="008D1150" w:rsidP="008D115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D40A6">
        <w:rPr>
          <w:sz w:val="28"/>
          <w:szCs w:val="28"/>
        </w:rPr>
        <w:t>Официальное опубликование муниципальных правовых актов органов местного самоуправления поселения,</w:t>
      </w:r>
      <w:r w:rsidRPr="000D40A6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0D40A6">
        <w:rPr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соглашения, если иное не предусмотрено федеральным и краевым законодательством, правовыми актами органов местного самоуправления поселения, самим муниципальным правовым актом и соглашением.</w:t>
      </w:r>
      <w:proofErr w:type="gramEnd"/>
    </w:p>
    <w:p w:rsidR="008D1150" w:rsidRPr="000D40A6" w:rsidRDefault="008D1150" w:rsidP="008D1150">
      <w:pPr>
        <w:autoSpaceDE w:val="0"/>
        <w:autoSpaceDN w:val="0"/>
        <w:adjustRightInd w:val="0"/>
        <w:jc w:val="both"/>
        <w:rPr>
          <w:strike/>
          <w:kern w:val="2"/>
          <w:sz w:val="28"/>
          <w:szCs w:val="28"/>
        </w:rPr>
      </w:pPr>
      <w:proofErr w:type="gramStart"/>
      <w:r w:rsidRPr="000D40A6">
        <w:rPr>
          <w:rFonts w:eastAsia="Calibri"/>
          <w:sz w:val="28"/>
          <w:szCs w:val="28"/>
        </w:rPr>
        <w:t>Контроль за</w:t>
      </w:r>
      <w:proofErr w:type="gramEnd"/>
      <w:r w:rsidRPr="000D40A6">
        <w:rPr>
          <w:rFonts w:eastAsia="Calibri"/>
          <w:sz w:val="28"/>
          <w:szCs w:val="28"/>
        </w:rPr>
        <w:t xml:space="preserve">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8D1150" w:rsidRPr="000D40A6" w:rsidRDefault="008D1150" w:rsidP="008D1150">
      <w:pPr>
        <w:pStyle w:val="ac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D40A6">
        <w:rPr>
          <w:rFonts w:ascii="Times New Roman" w:hAnsi="Times New Roman"/>
          <w:sz w:val="28"/>
          <w:szCs w:val="28"/>
        </w:rPr>
        <w:lastRenderedPageBreak/>
        <w:t>7. Оригинал муниципального правового акта,</w:t>
      </w:r>
      <w:r w:rsidRPr="000D40A6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0D40A6">
        <w:rPr>
          <w:rFonts w:ascii="Times New Roman" w:hAnsi="Times New Roman"/>
          <w:sz w:val="28"/>
          <w:szCs w:val="28"/>
        </w:rPr>
        <w:t xml:space="preserve"> хранится в администрации, их копии передаются в библиотеку поселения, которая обеспечивает гражданам возможность ознакомления с муниципальным правовым актом,</w:t>
      </w:r>
      <w:r w:rsidRPr="000D40A6">
        <w:rPr>
          <w:rFonts w:ascii="Times New Roman" w:eastAsia="Calibri" w:hAnsi="Times New Roman"/>
          <w:sz w:val="28"/>
          <w:szCs w:val="28"/>
        </w:rPr>
        <w:t xml:space="preserve"> соглашением, заключенным между органами местного самоуправления,</w:t>
      </w:r>
      <w:r w:rsidRPr="000D40A6">
        <w:rPr>
          <w:rFonts w:ascii="Times New Roman" w:hAnsi="Times New Roman"/>
          <w:sz w:val="28"/>
          <w:szCs w:val="28"/>
        </w:rPr>
        <w:t xml:space="preserve"> без взимания платы</w:t>
      </w:r>
      <w:proofErr w:type="gramStart"/>
      <w:r w:rsidRPr="000D40A6">
        <w:rPr>
          <w:rFonts w:ascii="Times New Roman" w:hAnsi="Times New Roman"/>
          <w:sz w:val="28"/>
          <w:szCs w:val="28"/>
        </w:rPr>
        <w:t>.»</w:t>
      </w:r>
      <w:proofErr w:type="gramEnd"/>
    </w:p>
    <w:p w:rsidR="008D1150" w:rsidRPr="00477A24" w:rsidRDefault="008D1150" w:rsidP="008D1150">
      <w:pPr>
        <w:pStyle w:val="ac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477A24">
        <w:rPr>
          <w:rFonts w:ascii="Times New Roman" w:hAnsi="Times New Roman"/>
          <w:sz w:val="28"/>
          <w:szCs w:val="28"/>
        </w:rPr>
        <w:t>19. Часть 2 статьи 77 «Удаление главы поселения в отставку дополнить пунктом 6 следующего содержания:</w:t>
      </w:r>
    </w:p>
    <w:p w:rsidR="008D1150" w:rsidRPr="000D40A6" w:rsidRDefault="008D1150" w:rsidP="008D1150">
      <w:pPr>
        <w:widowControl w:val="0"/>
        <w:ind w:firstLine="567"/>
        <w:jc w:val="both"/>
        <w:rPr>
          <w:sz w:val="28"/>
          <w:szCs w:val="28"/>
        </w:rPr>
      </w:pPr>
      <w:r w:rsidRPr="000D40A6">
        <w:rPr>
          <w:sz w:val="28"/>
          <w:szCs w:val="28"/>
        </w:rPr>
        <w:t>«6) приобретение им статуса иностранного агента</w:t>
      </w:r>
      <w:proofErr w:type="gramStart"/>
      <w:r w:rsidRPr="000D40A6">
        <w:rPr>
          <w:sz w:val="28"/>
          <w:szCs w:val="28"/>
        </w:rPr>
        <w:t>.».</w:t>
      </w:r>
      <w:proofErr w:type="gramEnd"/>
    </w:p>
    <w:p w:rsidR="008D1150" w:rsidRPr="008D1150" w:rsidRDefault="008D1150" w:rsidP="008D1150">
      <w:pPr>
        <w:tabs>
          <w:tab w:val="center" w:pos="4819"/>
          <w:tab w:val="right" w:pos="9638"/>
        </w:tabs>
        <w:jc w:val="both"/>
        <w:outlineLvl w:val="5"/>
        <w:rPr>
          <w:sz w:val="16"/>
          <w:szCs w:val="16"/>
        </w:rPr>
      </w:pPr>
    </w:p>
    <w:tbl>
      <w:tblPr>
        <w:tblpPr w:leftFromText="180" w:rightFromText="180" w:vertAnchor="text" w:horzAnchor="margin" w:tblpY="143"/>
        <w:tblW w:w="9639" w:type="dxa"/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3D0066" w:rsidRPr="00225D07" w:rsidTr="003D0066">
        <w:trPr>
          <w:trHeight w:val="226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066" w:rsidRPr="00225D07" w:rsidRDefault="003D0066" w:rsidP="003D0066">
            <w:pPr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225D07">
              <w:rPr>
                <w:sz w:val="28"/>
                <w:szCs w:val="28"/>
                <w:lang w:eastAsia="en-US"/>
              </w:rPr>
              <w:t>Выступили в прениях:</w:t>
            </w:r>
          </w:p>
        </w:tc>
      </w:tr>
      <w:tr w:rsidR="003D0066" w:rsidRPr="00225D07" w:rsidTr="003D0066">
        <w:trPr>
          <w:trHeight w:val="22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066" w:rsidRPr="00225D07" w:rsidRDefault="008D1150" w:rsidP="003D0066">
            <w:pPr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Фадеева Я.А.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066" w:rsidRPr="00225D07" w:rsidRDefault="003D0066" w:rsidP="003D0066">
            <w:pPr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225D07">
              <w:rPr>
                <w:sz w:val="28"/>
                <w:szCs w:val="28"/>
                <w:lang w:eastAsia="en-US"/>
              </w:rPr>
              <w:t>- предлагаю принять</w:t>
            </w:r>
          </w:p>
        </w:tc>
      </w:tr>
      <w:tr w:rsidR="003D0066" w:rsidRPr="00225D07" w:rsidTr="003D0066">
        <w:trPr>
          <w:trHeight w:val="22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066" w:rsidRPr="00225D07" w:rsidRDefault="008D1150" w:rsidP="003D0066">
            <w:pPr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Кукса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Е.А.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066" w:rsidRPr="00225D07" w:rsidRDefault="003D0066" w:rsidP="003D0066">
            <w:pPr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225D07">
              <w:rPr>
                <w:sz w:val="28"/>
                <w:szCs w:val="28"/>
                <w:lang w:eastAsia="en-US"/>
              </w:rPr>
              <w:t>- поддерживаю</w:t>
            </w:r>
          </w:p>
        </w:tc>
      </w:tr>
    </w:tbl>
    <w:p w:rsidR="00880613" w:rsidRPr="00880613" w:rsidRDefault="00880613" w:rsidP="00880613">
      <w:pPr>
        <w:rPr>
          <w:sz w:val="28"/>
          <w:szCs w:val="28"/>
        </w:rPr>
      </w:pPr>
    </w:p>
    <w:p w:rsidR="008D1150" w:rsidRPr="008D1150" w:rsidRDefault="00F90265" w:rsidP="008D1150">
      <w:pPr>
        <w:pStyle w:val="ac"/>
        <w:widowControl w:val="0"/>
        <w:ind w:firstLine="567"/>
        <w:jc w:val="both"/>
        <w:rPr>
          <w:rFonts w:ascii="Times New Roman" w:hAnsi="Times New Roman"/>
          <w:sz w:val="16"/>
          <w:szCs w:val="16"/>
        </w:rPr>
      </w:pPr>
      <w:r w:rsidRPr="008D1150">
        <w:rPr>
          <w:rFonts w:ascii="Times New Roman" w:hAnsi="Times New Roman"/>
          <w:b/>
          <w:sz w:val="28"/>
          <w:szCs w:val="28"/>
        </w:rPr>
        <w:t>РЕШИЛИ:</w:t>
      </w:r>
      <w:r w:rsidRPr="008D1150">
        <w:rPr>
          <w:rFonts w:ascii="Times New Roman" w:hAnsi="Times New Roman"/>
          <w:sz w:val="28"/>
          <w:szCs w:val="28"/>
        </w:rPr>
        <w:t xml:space="preserve"> Утвердить проект решения </w:t>
      </w:r>
      <w:r w:rsidR="008D1150" w:rsidRPr="008D1150">
        <w:rPr>
          <w:rFonts w:ascii="Times New Roman" w:hAnsi="Times New Roman"/>
          <w:sz w:val="28"/>
          <w:szCs w:val="28"/>
        </w:rPr>
        <w:t>«О внесении изменений в Устав Мирского сельского поселения Кавказского района».</w:t>
      </w:r>
    </w:p>
    <w:p w:rsidR="00225D07" w:rsidRDefault="00225D07" w:rsidP="008D1150">
      <w:pPr>
        <w:tabs>
          <w:tab w:val="center" w:pos="4819"/>
          <w:tab w:val="right" w:pos="9638"/>
        </w:tabs>
        <w:ind w:firstLine="567"/>
        <w:jc w:val="both"/>
        <w:outlineLvl w:val="5"/>
      </w:pPr>
    </w:p>
    <w:p w:rsidR="00506E4E" w:rsidRDefault="00506E4E" w:rsidP="004679D5">
      <w:pPr>
        <w:ind w:firstLine="567"/>
        <w:jc w:val="both"/>
        <w:rPr>
          <w:sz w:val="28"/>
          <w:szCs w:val="28"/>
        </w:rPr>
      </w:pPr>
    </w:p>
    <w:p w:rsidR="00506E4E" w:rsidRDefault="00506E4E" w:rsidP="00A501B9">
      <w:pPr>
        <w:pStyle w:val="af0"/>
        <w:ind w:left="0" w:firstLine="567"/>
        <w:jc w:val="both"/>
        <w:rPr>
          <w:sz w:val="28"/>
          <w:szCs w:val="28"/>
        </w:rPr>
      </w:pPr>
    </w:p>
    <w:p w:rsidR="00FE6D5B" w:rsidRPr="009E4DC7" w:rsidRDefault="00FE6D5B" w:rsidP="00A501B9">
      <w:pPr>
        <w:pStyle w:val="af0"/>
        <w:ind w:left="0" w:firstLine="567"/>
        <w:jc w:val="both"/>
        <w:rPr>
          <w:sz w:val="28"/>
          <w:szCs w:val="28"/>
        </w:rPr>
      </w:pPr>
      <w:proofErr w:type="gramStart"/>
      <w:r w:rsidRPr="009E4DC7">
        <w:rPr>
          <w:sz w:val="28"/>
          <w:szCs w:val="28"/>
        </w:rPr>
        <w:t>Вопро</w:t>
      </w:r>
      <w:r w:rsidR="00C22169" w:rsidRPr="009E4DC7">
        <w:rPr>
          <w:sz w:val="28"/>
          <w:szCs w:val="28"/>
        </w:rPr>
        <w:t xml:space="preserve">сы, включенные в  повестку дня </w:t>
      </w:r>
      <w:r w:rsidR="00880613">
        <w:rPr>
          <w:sz w:val="28"/>
          <w:szCs w:val="28"/>
        </w:rPr>
        <w:t>вне</w:t>
      </w:r>
      <w:r w:rsidRPr="009E4DC7">
        <w:rPr>
          <w:sz w:val="28"/>
          <w:szCs w:val="28"/>
        </w:rPr>
        <w:t xml:space="preserve">очередной </w:t>
      </w:r>
      <w:r w:rsidR="004679D5">
        <w:rPr>
          <w:sz w:val="28"/>
          <w:szCs w:val="28"/>
        </w:rPr>
        <w:t xml:space="preserve">девяноста </w:t>
      </w:r>
      <w:r w:rsidR="00556D0D">
        <w:rPr>
          <w:sz w:val="28"/>
          <w:szCs w:val="28"/>
        </w:rPr>
        <w:t xml:space="preserve">третьей </w:t>
      </w:r>
      <w:r w:rsidRPr="009E4DC7">
        <w:rPr>
          <w:sz w:val="28"/>
          <w:szCs w:val="28"/>
        </w:rPr>
        <w:t>сессии рассмотрены</w:t>
      </w:r>
      <w:proofErr w:type="gramEnd"/>
      <w:r w:rsidRPr="009E4DC7">
        <w:rPr>
          <w:sz w:val="28"/>
          <w:szCs w:val="28"/>
        </w:rPr>
        <w:t xml:space="preserve">.         </w:t>
      </w:r>
    </w:p>
    <w:p w:rsidR="00FE6D5B" w:rsidRPr="009E4DC7" w:rsidRDefault="00FE6D5B" w:rsidP="00A501B9">
      <w:pPr>
        <w:ind w:firstLine="567"/>
        <w:jc w:val="both"/>
        <w:rPr>
          <w:sz w:val="28"/>
          <w:szCs w:val="28"/>
        </w:rPr>
      </w:pPr>
      <w:r w:rsidRPr="009E4DC7">
        <w:rPr>
          <w:sz w:val="28"/>
          <w:szCs w:val="28"/>
        </w:rPr>
        <w:t>Спасибо за работу.</w:t>
      </w:r>
    </w:p>
    <w:p w:rsidR="00851212" w:rsidRPr="009E4DC7" w:rsidRDefault="00851212" w:rsidP="000371A9">
      <w:pPr>
        <w:ind w:firstLine="855"/>
        <w:jc w:val="both"/>
        <w:rPr>
          <w:sz w:val="28"/>
          <w:szCs w:val="28"/>
        </w:rPr>
      </w:pPr>
    </w:p>
    <w:p w:rsidR="00293D8F" w:rsidRDefault="00293D8F" w:rsidP="000371A9">
      <w:pPr>
        <w:ind w:firstLine="855"/>
        <w:jc w:val="both"/>
        <w:rPr>
          <w:sz w:val="28"/>
          <w:szCs w:val="28"/>
        </w:rPr>
      </w:pPr>
    </w:p>
    <w:p w:rsidR="00880601" w:rsidRPr="009E4DC7" w:rsidRDefault="00880601" w:rsidP="000371A9">
      <w:pPr>
        <w:ind w:firstLine="855"/>
        <w:jc w:val="both"/>
        <w:rPr>
          <w:sz w:val="28"/>
          <w:szCs w:val="28"/>
        </w:rPr>
      </w:pPr>
    </w:p>
    <w:p w:rsidR="00867688" w:rsidRPr="009E4DC7" w:rsidRDefault="003E583E" w:rsidP="0020757C">
      <w:pPr>
        <w:ind w:right="284"/>
        <w:jc w:val="both"/>
        <w:rPr>
          <w:sz w:val="28"/>
          <w:szCs w:val="28"/>
        </w:rPr>
      </w:pPr>
      <w:r w:rsidRPr="009E4DC7">
        <w:rPr>
          <w:sz w:val="28"/>
          <w:szCs w:val="28"/>
        </w:rPr>
        <w:t>Глава Мирского сельского поселения</w:t>
      </w:r>
    </w:p>
    <w:p w:rsidR="003E583E" w:rsidRPr="009E4DC7" w:rsidRDefault="003E583E" w:rsidP="0020757C">
      <w:pPr>
        <w:ind w:right="284"/>
        <w:jc w:val="both"/>
        <w:rPr>
          <w:sz w:val="28"/>
          <w:szCs w:val="28"/>
        </w:rPr>
      </w:pPr>
      <w:r w:rsidRPr="009E4DC7">
        <w:rPr>
          <w:sz w:val="28"/>
          <w:szCs w:val="28"/>
        </w:rPr>
        <w:t>Кавказского района                                                                      О.В.Бондарева</w:t>
      </w:r>
    </w:p>
    <w:p w:rsidR="005B66B7" w:rsidRDefault="005B66B7" w:rsidP="0020757C">
      <w:pPr>
        <w:ind w:right="284"/>
        <w:jc w:val="both"/>
        <w:rPr>
          <w:sz w:val="28"/>
          <w:szCs w:val="28"/>
        </w:rPr>
      </w:pPr>
    </w:p>
    <w:p w:rsidR="00556D0D" w:rsidRPr="009E4DC7" w:rsidRDefault="00556D0D" w:rsidP="0020757C">
      <w:pPr>
        <w:ind w:right="284"/>
        <w:jc w:val="both"/>
        <w:rPr>
          <w:sz w:val="28"/>
          <w:szCs w:val="28"/>
        </w:rPr>
      </w:pPr>
    </w:p>
    <w:p w:rsidR="004C7CA1" w:rsidRPr="009E4DC7" w:rsidRDefault="0020757C" w:rsidP="00B13404">
      <w:pPr>
        <w:ind w:right="284"/>
        <w:jc w:val="both"/>
        <w:rPr>
          <w:sz w:val="28"/>
          <w:szCs w:val="28"/>
        </w:rPr>
      </w:pPr>
      <w:r w:rsidRPr="009E4DC7">
        <w:rPr>
          <w:sz w:val="28"/>
          <w:szCs w:val="28"/>
        </w:rPr>
        <w:t xml:space="preserve">Секретарь                                  </w:t>
      </w:r>
      <w:r w:rsidR="00506E4E">
        <w:rPr>
          <w:sz w:val="28"/>
          <w:szCs w:val="28"/>
        </w:rPr>
        <w:t xml:space="preserve">                                              </w:t>
      </w:r>
      <w:r w:rsidR="004679D5">
        <w:rPr>
          <w:sz w:val="28"/>
          <w:szCs w:val="28"/>
        </w:rPr>
        <w:t xml:space="preserve">   </w:t>
      </w:r>
      <w:r w:rsidR="00506E4E">
        <w:rPr>
          <w:sz w:val="28"/>
          <w:szCs w:val="28"/>
        </w:rPr>
        <w:t xml:space="preserve"> </w:t>
      </w:r>
      <w:proofErr w:type="spellStart"/>
      <w:r w:rsidR="00B13404" w:rsidRPr="009E4DC7">
        <w:rPr>
          <w:sz w:val="28"/>
          <w:szCs w:val="28"/>
        </w:rPr>
        <w:t>Е.А.Кукса</w:t>
      </w:r>
      <w:proofErr w:type="spellEnd"/>
    </w:p>
    <w:sectPr w:rsidR="004C7CA1" w:rsidRPr="009E4DC7" w:rsidSect="00BA2A5F">
      <w:footerReference w:type="even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D14" w:rsidRDefault="00D73D14">
      <w:r>
        <w:separator/>
      </w:r>
    </w:p>
  </w:endnote>
  <w:endnote w:type="continuationSeparator" w:id="0">
    <w:p w:rsidR="00D73D14" w:rsidRDefault="00D7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ont187">
    <w:charset w:val="00"/>
    <w:family w:val="auto"/>
    <w:pitch w:val="variable"/>
  </w:font>
  <w:font w:name="Andale Sans UI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844" w:rsidRDefault="00C52660" w:rsidP="00C10A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3584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35844" w:rsidRDefault="0043584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D14" w:rsidRDefault="00D73D14">
      <w:r>
        <w:separator/>
      </w:r>
    </w:p>
  </w:footnote>
  <w:footnote w:type="continuationSeparator" w:id="0">
    <w:p w:rsidR="00D73D14" w:rsidRDefault="00D73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8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1BD5CC9"/>
    <w:multiLevelType w:val="hybridMultilevel"/>
    <w:tmpl w:val="5776BEAA"/>
    <w:lvl w:ilvl="0" w:tplc="8ED646E0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70A2DAE"/>
    <w:multiLevelType w:val="hybridMultilevel"/>
    <w:tmpl w:val="57769AF2"/>
    <w:lvl w:ilvl="0" w:tplc="8C5082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B6745F"/>
    <w:multiLevelType w:val="hybridMultilevel"/>
    <w:tmpl w:val="804EC6C0"/>
    <w:lvl w:ilvl="0" w:tplc="2184121E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7F6172B"/>
    <w:multiLevelType w:val="hybridMultilevel"/>
    <w:tmpl w:val="D2F6E85A"/>
    <w:lvl w:ilvl="0" w:tplc="0DA009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07FB486D"/>
    <w:multiLevelType w:val="hybridMultilevel"/>
    <w:tmpl w:val="5B0E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7D2518"/>
    <w:multiLevelType w:val="hybridMultilevel"/>
    <w:tmpl w:val="247C2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6433C4"/>
    <w:multiLevelType w:val="hybridMultilevel"/>
    <w:tmpl w:val="EE0AA9D0"/>
    <w:lvl w:ilvl="0" w:tplc="DC4866A2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0DDE28BE"/>
    <w:multiLevelType w:val="hybridMultilevel"/>
    <w:tmpl w:val="8F262DBE"/>
    <w:lvl w:ilvl="0" w:tplc="36B8BA48">
      <w:start w:val="1"/>
      <w:numFmt w:val="decimal"/>
      <w:lvlText w:val="%1."/>
      <w:lvlJc w:val="left"/>
      <w:pPr>
        <w:ind w:left="10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3">
    <w:nsid w:val="0E8D72FE"/>
    <w:multiLevelType w:val="hybridMultilevel"/>
    <w:tmpl w:val="E446F5C0"/>
    <w:lvl w:ilvl="0" w:tplc="03866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2EA48B1"/>
    <w:multiLevelType w:val="hybridMultilevel"/>
    <w:tmpl w:val="956CD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C732DF"/>
    <w:multiLevelType w:val="hybridMultilevel"/>
    <w:tmpl w:val="E04C64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4636B6"/>
    <w:multiLevelType w:val="hybridMultilevel"/>
    <w:tmpl w:val="B7C81AB0"/>
    <w:lvl w:ilvl="0" w:tplc="7B304612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23D72EE0"/>
    <w:multiLevelType w:val="hybridMultilevel"/>
    <w:tmpl w:val="10947B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560076A"/>
    <w:multiLevelType w:val="hybridMultilevel"/>
    <w:tmpl w:val="8F262DBE"/>
    <w:lvl w:ilvl="0" w:tplc="36B8BA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BE47236"/>
    <w:multiLevelType w:val="hybridMultilevel"/>
    <w:tmpl w:val="093223BA"/>
    <w:lvl w:ilvl="0" w:tplc="D7963B5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14D2188"/>
    <w:multiLevelType w:val="multilevel"/>
    <w:tmpl w:val="3AEE4DA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6633C1F"/>
    <w:multiLevelType w:val="hybridMultilevel"/>
    <w:tmpl w:val="1DEA2366"/>
    <w:lvl w:ilvl="0" w:tplc="F522A5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9F431A"/>
    <w:multiLevelType w:val="hybridMultilevel"/>
    <w:tmpl w:val="D3ACF0FC"/>
    <w:lvl w:ilvl="0" w:tplc="E76CAAE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B57295"/>
    <w:multiLevelType w:val="hybridMultilevel"/>
    <w:tmpl w:val="60F4E1FA"/>
    <w:lvl w:ilvl="0" w:tplc="ABD6A2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DC5E36"/>
    <w:multiLevelType w:val="hybridMultilevel"/>
    <w:tmpl w:val="D090CD50"/>
    <w:lvl w:ilvl="0" w:tplc="C298ED1C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5EC44AA"/>
    <w:multiLevelType w:val="hybridMultilevel"/>
    <w:tmpl w:val="29FE5DDA"/>
    <w:lvl w:ilvl="0" w:tplc="807CA6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6BC20CF"/>
    <w:multiLevelType w:val="hybridMultilevel"/>
    <w:tmpl w:val="5D3C64F2"/>
    <w:lvl w:ilvl="0" w:tplc="83D4E6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A606149"/>
    <w:multiLevelType w:val="hybridMultilevel"/>
    <w:tmpl w:val="769800F4"/>
    <w:lvl w:ilvl="0" w:tplc="A4DE402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AEB3DED"/>
    <w:multiLevelType w:val="hybridMultilevel"/>
    <w:tmpl w:val="F6FCCE80"/>
    <w:lvl w:ilvl="0" w:tplc="5C7C62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B424F3B"/>
    <w:multiLevelType w:val="hybridMultilevel"/>
    <w:tmpl w:val="E80CC46E"/>
    <w:lvl w:ilvl="0" w:tplc="BE8A273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>
    <w:nsid w:val="5DE1529E"/>
    <w:multiLevelType w:val="hybridMultilevel"/>
    <w:tmpl w:val="EAF8F366"/>
    <w:lvl w:ilvl="0" w:tplc="AF1662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E983175"/>
    <w:multiLevelType w:val="hybridMultilevel"/>
    <w:tmpl w:val="B7C81AB0"/>
    <w:lvl w:ilvl="0" w:tplc="7B304612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2906C83"/>
    <w:multiLevelType w:val="hybridMultilevel"/>
    <w:tmpl w:val="9E906406"/>
    <w:lvl w:ilvl="0" w:tplc="EF1C99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E43854"/>
    <w:multiLevelType w:val="hybridMultilevel"/>
    <w:tmpl w:val="39BC4E14"/>
    <w:lvl w:ilvl="0" w:tplc="734245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67CA0B1A"/>
    <w:multiLevelType w:val="hybridMultilevel"/>
    <w:tmpl w:val="74BA6844"/>
    <w:lvl w:ilvl="0" w:tplc="94564062">
      <w:start w:val="1"/>
      <w:numFmt w:val="decimal"/>
      <w:lvlText w:val="%1."/>
      <w:lvlJc w:val="left"/>
      <w:pPr>
        <w:ind w:left="86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5">
    <w:nsid w:val="6E5D2401"/>
    <w:multiLevelType w:val="hybridMultilevel"/>
    <w:tmpl w:val="28C42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9C5542"/>
    <w:multiLevelType w:val="hybridMultilevel"/>
    <w:tmpl w:val="28C42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142B1"/>
    <w:multiLevelType w:val="hybridMultilevel"/>
    <w:tmpl w:val="D03AD926"/>
    <w:lvl w:ilvl="0" w:tplc="9634B6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90AC1"/>
    <w:multiLevelType w:val="hybridMultilevel"/>
    <w:tmpl w:val="D86E8E0E"/>
    <w:lvl w:ilvl="0" w:tplc="2E12F544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7B5311E"/>
    <w:multiLevelType w:val="hybridMultilevel"/>
    <w:tmpl w:val="06DC9E26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0">
    <w:nsid w:val="7CE946C2"/>
    <w:multiLevelType w:val="hybridMultilevel"/>
    <w:tmpl w:val="B1D0F7A0"/>
    <w:lvl w:ilvl="0" w:tplc="65B2CF4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39"/>
  </w:num>
  <w:num w:numId="10">
    <w:abstractNumId w:val="14"/>
  </w:num>
  <w:num w:numId="11">
    <w:abstractNumId w:val="40"/>
  </w:num>
  <w:num w:numId="12">
    <w:abstractNumId w:val="30"/>
  </w:num>
  <w:num w:numId="13">
    <w:abstractNumId w:val="38"/>
  </w:num>
  <w:num w:numId="14">
    <w:abstractNumId w:val="18"/>
  </w:num>
  <w:num w:numId="15">
    <w:abstractNumId w:val="6"/>
  </w:num>
  <w:num w:numId="16">
    <w:abstractNumId w:val="22"/>
  </w:num>
  <w:num w:numId="17">
    <w:abstractNumId w:val="5"/>
  </w:num>
  <w:num w:numId="18">
    <w:abstractNumId w:val="12"/>
  </w:num>
  <w:num w:numId="19">
    <w:abstractNumId w:val="17"/>
  </w:num>
  <w:num w:numId="20">
    <w:abstractNumId w:val="32"/>
  </w:num>
  <w:num w:numId="21">
    <w:abstractNumId w:val="16"/>
  </w:num>
  <w:num w:numId="22">
    <w:abstractNumId w:val="31"/>
  </w:num>
  <w:num w:numId="23">
    <w:abstractNumId w:val="28"/>
  </w:num>
  <w:num w:numId="24">
    <w:abstractNumId w:val="27"/>
  </w:num>
  <w:num w:numId="25">
    <w:abstractNumId w:val="8"/>
  </w:num>
  <w:num w:numId="26">
    <w:abstractNumId w:val="11"/>
  </w:num>
  <w:num w:numId="27">
    <w:abstractNumId w:val="33"/>
  </w:num>
  <w:num w:numId="28">
    <w:abstractNumId w:val="25"/>
  </w:num>
  <w:num w:numId="29">
    <w:abstractNumId w:val="24"/>
  </w:num>
  <w:num w:numId="30">
    <w:abstractNumId w:val="9"/>
  </w:num>
  <w:num w:numId="31">
    <w:abstractNumId w:val="1"/>
  </w:num>
  <w:num w:numId="32">
    <w:abstractNumId w:val="29"/>
  </w:num>
  <w:num w:numId="33">
    <w:abstractNumId w:val="13"/>
  </w:num>
  <w:num w:numId="34">
    <w:abstractNumId w:val="26"/>
  </w:num>
  <w:num w:numId="35">
    <w:abstractNumId w:val="19"/>
  </w:num>
  <w:num w:numId="36">
    <w:abstractNumId w:val="15"/>
  </w:num>
  <w:num w:numId="37">
    <w:abstractNumId w:val="23"/>
  </w:num>
  <w:num w:numId="38">
    <w:abstractNumId w:val="37"/>
  </w:num>
  <w:num w:numId="39">
    <w:abstractNumId w:val="34"/>
  </w:num>
  <w:num w:numId="40">
    <w:abstractNumId w:val="20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539"/>
    <w:rsid w:val="000006C8"/>
    <w:rsid w:val="00000BFD"/>
    <w:rsid w:val="00006273"/>
    <w:rsid w:val="0001454D"/>
    <w:rsid w:val="00021AF5"/>
    <w:rsid w:val="00027934"/>
    <w:rsid w:val="00036E38"/>
    <w:rsid w:val="000371A9"/>
    <w:rsid w:val="00040190"/>
    <w:rsid w:val="00040F65"/>
    <w:rsid w:val="000419B2"/>
    <w:rsid w:val="0004224B"/>
    <w:rsid w:val="00044BBF"/>
    <w:rsid w:val="00044F5E"/>
    <w:rsid w:val="00053DE5"/>
    <w:rsid w:val="00067622"/>
    <w:rsid w:val="0007508E"/>
    <w:rsid w:val="00086166"/>
    <w:rsid w:val="00086E96"/>
    <w:rsid w:val="00097E92"/>
    <w:rsid w:val="000A6EC8"/>
    <w:rsid w:val="000B0CD2"/>
    <w:rsid w:val="000B5999"/>
    <w:rsid w:val="000B6458"/>
    <w:rsid w:val="000B7D02"/>
    <w:rsid w:val="000B7D2A"/>
    <w:rsid w:val="000C4636"/>
    <w:rsid w:val="000D16B0"/>
    <w:rsid w:val="000D1FD6"/>
    <w:rsid w:val="000D342D"/>
    <w:rsid w:val="000D7FDD"/>
    <w:rsid w:val="000E5F06"/>
    <w:rsid w:val="000E706A"/>
    <w:rsid w:val="000F14E7"/>
    <w:rsid w:val="000F4BE2"/>
    <w:rsid w:val="000F5A9B"/>
    <w:rsid w:val="000F5E17"/>
    <w:rsid w:val="000F6C65"/>
    <w:rsid w:val="000F7D66"/>
    <w:rsid w:val="00101CC8"/>
    <w:rsid w:val="00102D0F"/>
    <w:rsid w:val="0010401E"/>
    <w:rsid w:val="00117F54"/>
    <w:rsid w:val="001239B6"/>
    <w:rsid w:val="00123DA2"/>
    <w:rsid w:val="00144737"/>
    <w:rsid w:val="001535C3"/>
    <w:rsid w:val="0015518E"/>
    <w:rsid w:val="0015596B"/>
    <w:rsid w:val="00156003"/>
    <w:rsid w:val="00174BAD"/>
    <w:rsid w:val="00177643"/>
    <w:rsid w:val="00180763"/>
    <w:rsid w:val="00182C61"/>
    <w:rsid w:val="0018326F"/>
    <w:rsid w:val="001929C5"/>
    <w:rsid w:val="00194137"/>
    <w:rsid w:val="00194F29"/>
    <w:rsid w:val="00197880"/>
    <w:rsid w:val="001A281D"/>
    <w:rsid w:val="001A3BD7"/>
    <w:rsid w:val="001A4B9C"/>
    <w:rsid w:val="001B5BE4"/>
    <w:rsid w:val="001B658A"/>
    <w:rsid w:val="001B7794"/>
    <w:rsid w:val="001C4ECA"/>
    <w:rsid w:val="001C50D3"/>
    <w:rsid w:val="001C644E"/>
    <w:rsid w:val="001C738C"/>
    <w:rsid w:val="001D4063"/>
    <w:rsid w:val="001D5657"/>
    <w:rsid w:val="001D6B41"/>
    <w:rsid w:val="001E00B3"/>
    <w:rsid w:val="001F1282"/>
    <w:rsid w:val="001F29FB"/>
    <w:rsid w:val="001F2DBB"/>
    <w:rsid w:val="00201524"/>
    <w:rsid w:val="0020757C"/>
    <w:rsid w:val="00225D07"/>
    <w:rsid w:val="00227562"/>
    <w:rsid w:val="002332BF"/>
    <w:rsid w:val="002345A7"/>
    <w:rsid w:val="00234833"/>
    <w:rsid w:val="00245BE6"/>
    <w:rsid w:val="0024750E"/>
    <w:rsid w:val="00250BE7"/>
    <w:rsid w:val="002510D6"/>
    <w:rsid w:val="00264CA0"/>
    <w:rsid w:val="002659E0"/>
    <w:rsid w:val="00266356"/>
    <w:rsid w:val="00270F61"/>
    <w:rsid w:val="00272382"/>
    <w:rsid w:val="0027467E"/>
    <w:rsid w:val="0027536C"/>
    <w:rsid w:val="00275DE2"/>
    <w:rsid w:val="002812A7"/>
    <w:rsid w:val="002825BB"/>
    <w:rsid w:val="00282D7B"/>
    <w:rsid w:val="00284678"/>
    <w:rsid w:val="0028784C"/>
    <w:rsid w:val="00293D8F"/>
    <w:rsid w:val="002A3C47"/>
    <w:rsid w:val="002A54FC"/>
    <w:rsid w:val="002B1625"/>
    <w:rsid w:val="002B349C"/>
    <w:rsid w:val="002B4C35"/>
    <w:rsid w:val="002B555F"/>
    <w:rsid w:val="002C27F9"/>
    <w:rsid w:val="002C3831"/>
    <w:rsid w:val="002D00B1"/>
    <w:rsid w:val="002D71B8"/>
    <w:rsid w:val="002E037E"/>
    <w:rsid w:val="002E6934"/>
    <w:rsid w:val="002E777A"/>
    <w:rsid w:val="002E7A6C"/>
    <w:rsid w:val="002E7C5F"/>
    <w:rsid w:val="002F12C0"/>
    <w:rsid w:val="002F3508"/>
    <w:rsid w:val="002F4BBF"/>
    <w:rsid w:val="00301A24"/>
    <w:rsid w:val="00324B77"/>
    <w:rsid w:val="00324FEC"/>
    <w:rsid w:val="00331BD3"/>
    <w:rsid w:val="00332E09"/>
    <w:rsid w:val="00334F7F"/>
    <w:rsid w:val="00342769"/>
    <w:rsid w:val="00344472"/>
    <w:rsid w:val="00345B25"/>
    <w:rsid w:val="00346C55"/>
    <w:rsid w:val="00355BA8"/>
    <w:rsid w:val="00356CD7"/>
    <w:rsid w:val="00357CC3"/>
    <w:rsid w:val="003629B8"/>
    <w:rsid w:val="003651AF"/>
    <w:rsid w:val="00371551"/>
    <w:rsid w:val="00384193"/>
    <w:rsid w:val="00386539"/>
    <w:rsid w:val="0039042C"/>
    <w:rsid w:val="00391EC0"/>
    <w:rsid w:val="003A0774"/>
    <w:rsid w:val="003A503B"/>
    <w:rsid w:val="003B0AB5"/>
    <w:rsid w:val="003B1B69"/>
    <w:rsid w:val="003B330B"/>
    <w:rsid w:val="003B4C55"/>
    <w:rsid w:val="003C0665"/>
    <w:rsid w:val="003C1CC8"/>
    <w:rsid w:val="003C5546"/>
    <w:rsid w:val="003D0066"/>
    <w:rsid w:val="003D454D"/>
    <w:rsid w:val="003E583E"/>
    <w:rsid w:val="00400292"/>
    <w:rsid w:val="004020EE"/>
    <w:rsid w:val="00412A23"/>
    <w:rsid w:val="00417D19"/>
    <w:rsid w:val="0042133F"/>
    <w:rsid w:val="00423E9D"/>
    <w:rsid w:val="00424070"/>
    <w:rsid w:val="00424A2A"/>
    <w:rsid w:val="00426782"/>
    <w:rsid w:val="00430367"/>
    <w:rsid w:val="00435145"/>
    <w:rsid w:val="00435844"/>
    <w:rsid w:val="004366AA"/>
    <w:rsid w:val="00447C91"/>
    <w:rsid w:val="00456CF6"/>
    <w:rsid w:val="00465D2E"/>
    <w:rsid w:val="004678D2"/>
    <w:rsid w:val="004679D5"/>
    <w:rsid w:val="00474A14"/>
    <w:rsid w:val="0047713B"/>
    <w:rsid w:val="00481A25"/>
    <w:rsid w:val="00482E7C"/>
    <w:rsid w:val="004830F6"/>
    <w:rsid w:val="00483419"/>
    <w:rsid w:val="004A34E6"/>
    <w:rsid w:val="004A5CB8"/>
    <w:rsid w:val="004B3791"/>
    <w:rsid w:val="004B4FDA"/>
    <w:rsid w:val="004B6B5A"/>
    <w:rsid w:val="004B7FE2"/>
    <w:rsid w:val="004C3320"/>
    <w:rsid w:val="004C7CA1"/>
    <w:rsid w:val="004D764D"/>
    <w:rsid w:val="004D7F5F"/>
    <w:rsid w:val="004E24F5"/>
    <w:rsid w:val="004E2DEC"/>
    <w:rsid w:val="004F1C72"/>
    <w:rsid w:val="004F41D9"/>
    <w:rsid w:val="004F533C"/>
    <w:rsid w:val="004F5878"/>
    <w:rsid w:val="004F7D06"/>
    <w:rsid w:val="00506E4E"/>
    <w:rsid w:val="0053074F"/>
    <w:rsid w:val="0053681B"/>
    <w:rsid w:val="00546002"/>
    <w:rsid w:val="00546158"/>
    <w:rsid w:val="0054666E"/>
    <w:rsid w:val="00550003"/>
    <w:rsid w:val="00556D0D"/>
    <w:rsid w:val="0055708C"/>
    <w:rsid w:val="00557B29"/>
    <w:rsid w:val="00557C92"/>
    <w:rsid w:val="005602A9"/>
    <w:rsid w:val="00562194"/>
    <w:rsid w:val="00562516"/>
    <w:rsid w:val="00571D17"/>
    <w:rsid w:val="0057285E"/>
    <w:rsid w:val="00572A3B"/>
    <w:rsid w:val="00576B21"/>
    <w:rsid w:val="00583364"/>
    <w:rsid w:val="00583813"/>
    <w:rsid w:val="00584E39"/>
    <w:rsid w:val="0058519F"/>
    <w:rsid w:val="0059127D"/>
    <w:rsid w:val="005913DA"/>
    <w:rsid w:val="005B25D5"/>
    <w:rsid w:val="005B66B7"/>
    <w:rsid w:val="005C113D"/>
    <w:rsid w:val="005C59A8"/>
    <w:rsid w:val="005C5CDD"/>
    <w:rsid w:val="005C5F68"/>
    <w:rsid w:val="005E365A"/>
    <w:rsid w:val="005E4ABD"/>
    <w:rsid w:val="005E7525"/>
    <w:rsid w:val="005F4D9F"/>
    <w:rsid w:val="005F5003"/>
    <w:rsid w:val="0060352D"/>
    <w:rsid w:val="00607BFF"/>
    <w:rsid w:val="00607E3F"/>
    <w:rsid w:val="00613A72"/>
    <w:rsid w:val="00615134"/>
    <w:rsid w:val="00627C16"/>
    <w:rsid w:val="0063019A"/>
    <w:rsid w:val="00630D58"/>
    <w:rsid w:val="00633544"/>
    <w:rsid w:val="00637271"/>
    <w:rsid w:val="006410CF"/>
    <w:rsid w:val="00647942"/>
    <w:rsid w:val="00647C5D"/>
    <w:rsid w:val="00652F08"/>
    <w:rsid w:val="0065347D"/>
    <w:rsid w:val="00653C6C"/>
    <w:rsid w:val="00653CCA"/>
    <w:rsid w:val="00656929"/>
    <w:rsid w:val="00663AA9"/>
    <w:rsid w:val="0066548E"/>
    <w:rsid w:val="00667B46"/>
    <w:rsid w:val="00670610"/>
    <w:rsid w:val="00674862"/>
    <w:rsid w:val="00675027"/>
    <w:rsid w:val="00684455"/>
    <w:rsid w:val="006907AE"/>
    <w:rsid w:val="006920D3"/>
    <w:rsid w:val="006A458F"/>
    <w:rsid w:val="006A675C"/>
    <w:rsid w:val="006A6934"/>
    <w:rsid w:val="006B37AA"/>
    <w:rsid w:val="006B37DB"/>
    <w:rsid w:val="006B3C97"/>
    <w:rsid w:val="006B6027"/>
    <w:rsid w:val="006C01BB"/>
    <w:rsid w:val="006C53C9"/>
    <w:rsid w:val="006D2F0A"/>
    <w:rsid w:val="006E0404"/>
    <w:rsid w:val="006E1B17"/>
    <w:rsid w:val="006E2A49"/>
    <w:rsid w:val="006E7453"/>
    <w:rsid w:val="006E7901"/>
    <w:rsid w:val="006E7CEF"/>
    <w:rsid w:val="00704786"/>
    <w:rsid w:val="00716E95"/>
    <w:rsid w:val="00722E79"/>
    <w:rsid w:val="00730CCD"/>
    <w:rsid w:val="007324A2"/>
    <w:rsid w:val="00733223"/>
    <w:rsid w:val="0073408D"/>
    <w:rsid w:val="0073413E"/>
    <w:rsid w:val="007400E0"/>
    <w:rsid w:val="00752604"/>
    <w:rsid w:val="00755585"/>
    <w:rsid w:val="007556B4"/>
    <w:rsid w:val="00762643"/>
    <w:rsid w:val="007646D1"/>
    <w:rsid w:val="007738D1"/>
    <w:rsid w:val="0079399A"/>
    <w:rsid w:val="0079513D"/>
    <w:rsid w:val="007979E6"/>
    <w:rsid w:val="00797C14"/>
    <w:rsid w:val="007A17DB"/>
    <w:rsid w:val="007A4D7F"/>
    <w:rsid w:val="007B492A"/>
    <w:rsid w:val="007B49AE"/>
    <w:rsid w:val="007B6E75"/>
    <w:rsid w:val="007C0D2C"/>
    <w:rsid w:val="007C126D"/>
    <w:rsid w:val="007C37E0"/>
    <w:rsid w:val="007C556C"/>
    <w:rsid w:val="007D1F55"/>
    <w:rsid w:val="007D5166"/>
    <w:rsid w:val="007E1D89"/>
    <w:rsid w:val="007E254D"/>
    <w:rsid w:val="007E56FD"/>
    <w:rsid w:val="007E61AC"/>
    <w:rsid w:val="007F1B16"/>
    <w:rsid w:val="00801AE3"/>
    <w:rsid w:val="00802DE7"/>
    <w:rsid w:val="00810B12"/>
    <w:rsid w:val="008119DC"/>
    <w:rsid w:val="00814E26"/>
    <w:rsid w:val="0082461C"/>
    <w:rsid w:val="00840E20"/>
    <w:rsid w:val="00840F6D"/>
    <w:rsid w:val="008503AC"/>
    <w:rsid w:val="00851212"/>
    <w:rsid w:val="008522DB"/>
    <w:rsid w:val="00855573"/>
    <w:rsid w:val="00865AAB"/>
    <w:rsid w:val="00866DC6"/>
    <w:rsid w:val="00867688"/>
    <w:rsid w:val="0087334C"/>
    <w:rsid w:val="00874B28"/>
    <w:rsid w:val="00874C23"/>
    <w:rsid w:val="00880601"/>
    <w:rsid w:val="00880613"/>
    <w:rsid w:val="00880BAA"/>
    <w:rsid w:val="00881226"/>
    <w:rsid w:val="00883682"/>
    <w:rsid w:val="008836A8"/>
    <w:rsid w:val="00883AE8"/>
    <w:rsid w:val="008946BC"/>
    <w:rsid w:val="008A36BA"/>
    <w:rsid w:val="008A379E"/>
    <w:rsid w:val="008A49ED"/>
    <w:rsid w:val="008B08D9"/>
    <w:rsid w:val="008B2D20"/>
    <w:rsid w:val="008B7563"/>
    <w:rsid w:val="008C180A"/>
    <w:rsid w:val="008C7934"/>
    <w:rsid w:val="008D1150"/>
    <w:rsid w:val="008D20B5"/>
    <w:rsid w:val="008E1121"/>
    <w:rsid w:val="008E3780"/>
    <w:rsid w:val="009037FD"/>
    <w:rsid w:val="00907327"/>
    <w:rsid w:val="00907F67"/>
    <w:rsid w:val="00915024"/>
    <w:rsid w:val="009154A8"/>
    <w:rsid w:val="00915CC2"/>
    <w:rsid w:val="009166ED"/>
    <w:rsid w:val="00926BE8"/>
    <w:rsid w:val="00930ACD"/>
    <w:rsid w:val="009351DE"/>
    <w:rsid w:val="00936C2C"/>
    <w:rsid w:val="009432DF"/>
    <w:rsid w:val="00945144"/>
    <w:rsid w:val="0094799C"/>
    <w:rsid w:val="0095396F"/>
    <w:rsid w:val="00955F9A"/>
    <w:rsid w:val="009629AE"/>
    <w:rsid w:val="00967FA1"/>
    <w:rsid w:val="00980B48"/>
    <w:rsid w:val="00981FC0"/>
    <w:rsid w:val="009824F5"/>
    <w:rsid w:val="00983280"/>
    <w:rsid w:val="00983352"/>
    <w:rsid w:val="0098561B"/>
    <w:rsid w:val="00986996"/>
    <w:rsid w:val="009925EB"/>
    <w:rsid w:val="00993060"/>
    <w:rsid w:val="00995923"/>
    <w:rsid w:val="0099704F"/>
    <w:rsid w:val="009A53E6"/>
    <w:rsid w:val="009B0FFB"/>
    <w:rsid w:val="009B2240"/>
    <w:rsid w:val="009B2F0D"/>
    <w:rsid w:val="009B4A76"/>
    <w:rsid w:val="009B6BA1"/>
    <w:rsid w:val="009C0BF3"/>
    <w:rsid w:val="009C24EA"/>
    <w:rsid w:val="009C7F68"/>
    <w:rsid w:val="009D1938"/>
    <w:rsid w:val="009D204B"/>
    <w:rsid w:val="009D3533"/>
    <w:rsid w:val="009E011F"/>
    <w:rsid w:val="009E0E53"/>
    <w:rsid w:val="009E39B8"/>
    <w:rsid w:val="009E3F57"/>
    <w:rsid w:val="009E4DC7"/>
    <w:rsid w:val="009E63D2"/>
    <w:rsid w:val="009E7D76"/>
    <w:rsid w:val="009F14DD"/>
    <w:rsid w:val="009F484E"/>
    <w:rsid w:val="009F4B4D"/>
    <w:rsid w:val="009F7B74"/>
    <w:rsid w:val="00A2420D"/>
    <w:rsid w:val="00A2492E"/>
    <w:rsid w:val="00A303B5"/>
    <w:rsid w:val="00A31ABB"/>
    <w:rsid w:val="00A3452B"/>
    <w:rsid w:val="00A35D57"/>
    <w:rsid w:val="00A374E4"/>
    <w:rsid w:val="00A44BB8"/>
    <w:rsid w:val="00A450AE"/>
    <w:rsid w:val="00A501B9"/>
    <w:rsid w:val="00A5039F"/>
    <w:rsid w:val="00A61367"/>
    <w:rsid w:val="00A64710"/>
    <w:rsid w:val="00A66E84"/>
    <w:rsid w:val="00A67559"/>
    <w:rsid w:val="00A70008"/>
    <w:rsid w:val="00A71A79"/>
    <w:rsid w:val="00A71FF7"/>
    <w:rsid w:val="00A933BF"/>
    <w:rsid w:val="00A96564"/>
    <w:rsid w:val="00AA3712"/>
    <w:rsid w:val="00AA3CB1"/>
    <w:rsid w:val="00AA6E77"/>
    <w:rsid w:val="00AB01E8"/>
    <w:rsid w:val="00AB3F6B"/>
    <w:rsid w:val="00AB4690"/>
    <w:rsid w:val="00AB6733"/>
    <w:rsid w:val="00AB702D"/>
    <w:rsid w:val="00AE58B1"/>
    <w:rsid w:val="00AF1386"/>
    <w:rsid w:val="00AF4656"/>
    <w:rsid w:val="00AF52B0"/>
    <w:rsid w:val="00AF578F"/>
    <w:rsid w:val="00B05169"/>
    <w:rsid w:val="00B0646C"/>
    <w:rsid w:val="00B0729B"/>
    <w:rsid w:val="00B1301E"/>
    <w:rsid w:val="00B13404"/>
    <w:rsid w:val="00B1780A"/>
    <w:rsid w:val="00B21773"/>
    <w:rsid w:val="00B250B6"/>
    <w:rsid w:val="00B26300"/>
    <w:rsid w:val="00B35BA3"/>
    <w:rsid w:val="00B3789A"/>
    <w:rsid w:val="00B4311C"/>
    <w:rsid w:val="00B53C7F"/>
    <w:rsid w:val="00B619FB"/>
    <w:rsid w:val="00B71B0A"/>
    <w:rsid w:val="00B71D8A"/>
    <w:rsid w:val="00B72EF4"/>
    <w:rsid w:val="00B733D6"/>
    <w:rsid w:val="00B77160"/>
    <w:rsid w:val="00B82280"/>
    <w:rsid w:val="00B83099"/>
    <w:rsid w:val="00B846EC"/>
    <w:rsid w:val="00B851A8"/>
    <w:rsid w:val="00B852C6"/>
    <w:rsid w:val="00B8696B"/>
    <w:rsid w:val="00B96D96"/>
    <w:rsid w:val="00BA23A3"/>
    <w:rsid w:val="00BA2A5F"/>
    <w:rsid w:val="00BA2C1C"/>
    <w:rsid w:val="00BA303A"/>
    <w:rsid w:val="00BA30D4"/>
    <w:rsid w:val="00BB1770"/>
    <w:rsid w:val="00BB4F46"/>
    <w:rsid w:val="00BB667C"/>
    <w:rsid w:val="00BC1E43"/>
    <w:rsid w:val="00BC3DF7"/>
    <w:rsid w:val="00BC3F4A"/>
    <w:rsid w:val="00BD1697"/>
    <w:rsid w:val="00BD1961"/>
    <w:rsid w:val="00BD3AD3"/>
    <w:rsid w:val="00BD45A1"/>
    <w:rsid w:val="00BD5803"/>
    <w:rsid w:val="00BD7C25"/>
    <w:rsid w:val="00BE1F0C"/>
    <w:rsid w:val="00BE25B4"/>
    <w:rsid w:val="00BF4997"/>
    <w:rsid w:val="00BF7936"/>
    <w:rsid w:val="00C0187B"/>
    <w:rsid w:val="00C02275"/>
    <w:rsid w:val="00C07AE2"/>
    <w:rsid w:val="00C1006A"/>
    <w:rsid w:val="00C10A33"/>
    <w:rsid w:val="00C121C9"/>
    <w:rsid w:val="00C12B2C"/>
    <w:rsid w:val="00C21D95"/>
    <w:rsid w:val="00C22169"/>
    <w:rsid w:val="00C273EB"/>
    <w:rsid w:val="00C27502"/>
    <w:rsid w:val="00C52660"/>
    <w:rsid w:val="00C54CDB"/>
    <w:rsid w:val="00C72CF1"/>
    <w:rsid w:val="00C75C9C"/>
    <w:rsid w:val="00C76ECA"/>
    <w:rsid w:val="00C80293"/>
    <w:rsid w:val="00C822DB"/>
    <w:rsid w:val="00C96858"/>
    <w:rsid w:val="00C97AF7"/>
    <w:rsid w:val="00CA06D6"/>
    <w:rsid w:val="00CA3C66"/>
    <w:rsid w:val="00CA5200"/>
    <w:rsid w:val="00CA580A"/>
    <w:rsid w:val="00CB3A74"/>
    <w:rsid w:val="00CC005B"/>
    <w:rsid w:val="00CC50B8"/>
    <w:rsid w:val="00CC7A53"/>
    <w:rsid w:val="00CD3207"/>
    <w:rsid w:val="00CE177C"/>
    <w:rsid w:val="00CE3821"/>
    <w:rsid w:val="00CE6279"/>
    <w:rsid w:val="00CE7DE3"/>
    <w:rsid w:val="00CF343E"/>
    <w:rsid w:val="00CF550B"/>
    <w:rsid w:val="00D00D56"/>
    <w:rsid w:val="00D03ED4"/>
    <w:rsid w:val="00D06B79"/>
    <w:rsid w:val="00D1764C"/>
    <w:rsid w:val="00D279DB"/>
    <w:rsid w:val="00D41DD3"/>
    <w:rsid w:val="00D42A70"/>
    <w:rsid w:val="00D44058"/>
    <w:rsid w:val="00D479FE"/>
    <w:rsid w:val="00D53B29"/>
    <w:rsid w:val="00D552AF"/>
    <w:rsid w:val="00D55F46"/>
    <w:rsid w:val="00D63291"/>
    <w:rsid w:val="00D73D14"/>
    <w:rsid w:val="00D850B6"/>
    <w:rsid w:val="00D96DF5"/>
    <w:rsid w:val="00D9765B"/>
    <w:rsid w:val="00DA0AC3"/>
    <w:rsid w:val="00DA0AE1"/>
    <w:rsid w:val="00DA2ADA"/>
    <w:rsid w:val="00DA5453"/>
    <w:rsid w:val="00DB081A"/>
    <w:rsid w:val="00DC4130"/>
    <w:rsid w:val="00DC760A"/>
    <w:rsid w:val="00DD0450"/>
    <w:rsid w:val="00DD1191"/>
    <w:rsid w:val="00DD1900"/>
    <w:rsid w:val="00DD49E5"/>
    <w:rsid w:val="00DD6407"/>
    <w:rsid w:val="00DD754D"/>
    <w:rsid w:val="00DE4399"/>
    <w:rsid w:val="00DE6D82"/>
    <w:rsid w:val="00DE7B4D"/>
    <w:rsid w:val="00DF0E55"/>
    <w:rsid w:val="00E006EF"/>
    <w:rsid w:val="00E022A2"/>
    <w:rsid w:val="00E110DE"/>
    <w:rsid w:val="00E30F5F"/>
    <w:rsid w:val="00E334C4"/>
    <w:rsid w:val="00E35812"/>
    <w:rsid w:val="00E36F4D"/>
    <w:rsid w:val="00E434FB"/>
    <w:rsid w:val="00E43503"/>
    <w:rsid w:val="00E44C7F"/>
    <w:rsid w:val="00E4509E"/>
    <w:rsid w:val="00E46765"/>
    <w:rsid w:val="00E47E30"/>
    <w:rsid w:val="00E5085F"/>
    <w:rsid w:val="00E57CEE"/>
    <w:rsid w:val="00E64912"/>
    <w:rsid w:val="00E669B6"/>
    <w:rsid w:val="00E67798"/>
    <w:rsid w:val="00E720E2"/>
    <w:rsid w:val="00E7431F"/>
    <w:rsid w:val="00E86BBE"/>
    <w:rsid w:val="00E90B99"/>
    <w:rsid w:val="00E92240"/>
    <w:rsid w:val="00E97071"/>
    <w:rsid w:val="00EA6B90"/>
    <w:rsid w:val="00EA7F04"/>
    <w:rsid w:val="00EB507C"/>
    <w:rsid w:val="00EB5381"/>
    <w:rsid w:val="00EC1CE4"/>
    <w:rsid w:val="00EC23CD"/>
    <w:rsid w:val="00ED0EC7"/>
    <w:rsid w:val="00EE105D"/>
    <w:rsid w:val="00EE394A"/>
    <w:rsid w:val="00EE5CC4"/>
    <w:rsid w:val="00EF2F12"/>
    <w:rsid w:val="00F05988"/>
    <w:rsid w:val="00F06AFC"/>
    <w:rsid w:val="00F1045D"/>
    <w:rsid w:val="00F14D24"/>
    <w:rsid w:val="00F25899"/>
    <w:rsid w:val="00F31137"/>
    <w:rsid w:val="00F43F73"/>
    <w:rsid w:val="00F50D9C"/>
    <w:rsid w:val="00F51FF1"/>
    <w:rsid w:val="00F56DCC"/>
    <w:rsid w:val="00F623A8"/>
    <w:rsid w:val="00F718DD"/>
    <w:rsid w:val="00F72442"/>
    <w:rsid w:val="00F72BE1"/>
    <w:rsid w:val="00F83D60"/>
    <w:rsid w:val="00F85E06"/>
    <w:rsid w:val="00F866C3"/>
    <w:rsid w:val="00F90156"/>
    <w:rsid w:val="00F90265"/>
    <w:rsid w:val="00F91032"/>
    <w:rsid w:val="00F93AEB"/>
    <w:rsid w:val="00F94484"/>
    <w:rsid w:val="00F96BED"/>
    <w:rsid w:val="00FA28C0"/>
    <w:rsid w:val="00FA5226"/>
    <w:rsid w:val="00FB0B3C"/>
    <w:rsid w:val="00FB0BC2"/>
    <w:rsid w:val="00FB700F"/>
    <w:rsid w:val="00FC1376"/>
    <w:rsid w:val="00FD0C3E"/>
    <w:rsid w:val="00FD2519"/>
    <w:rsid w:val="00FE6D5B"/>
    <w:rsid w:val="00FE793C"/>
    <w:rsid w:val="00FF2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653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400E0"/>
    <w:pPr>
      <w:keepNext/>
      <w:spacing w:line="348" w:lineRule="auto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0371A9"/>
    <w:pPr>
      <w:keepNext/>
      <w:widowControl w:val="0"/>
      <w:suppressAutoHyphens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07A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8653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86539"/>
  </w:style>
  <w:style w:type="paragraph" w:styleId="a6">
    <w:name w:val="Body Text"/>
    <w:basedOn w:val="a"/>
    <w:link w:val="a7"/>
    <w:rsid w:val="009432DF"/>
    <w:pPr>
      <w:spacing w:line="360" w:lineRule="auto"/>
      <w:jc w:val="both"/>
    </w:pPr>
    <w:rPr>
      <w:sz w:val="28"/>
    </w:rPr>
  </w:style>
  <w:style w:type="paragraph" w:styleId="a8">
    <w:name w:val="Balloon Text"/>
    <w:basedOn w:val="a"/>
    <w:link w:val="a9"/>
    <w:semiHidden/>
    <w:rsid w:val="0019788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9B4A7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9B4A76"/>
    <w:rPr>
      <w:sz w:val="24"/>
      <w:szCs w:val="24"/>
    </w:rPr>
  </w:style>
  <w:style w:type="paragraph" w:styleId="ac">
    <w:name w:val="Plain Text"/>
    <w:aliases w:val="Знак"/>
    <w:basedOn w:val="a"/>
    <w:link w:val="ad"/>
    <w:rsid w:val="00FB0B3C"/>
    <w:rPr>
      <w:rFonts w:ascii="Courier New" w:hAnsi="Courier New"/>
      <w:sz w:val="20"/>
      <w:szCs w:val="20"/>
    </w:rPr>
  </w:style>
  <w:style w:type="character" w:customStyle="1" w:styleId="ad">
    <w:name w:val="Текст Знак"/>
    <w:aliases w:val="Знак Знак"/>
    <w:basedOn w:val="a0"/>
    <w:link w:val="ac"/>
    <w:rsid w:val="00FB0B3C"/>
    <w:rPr>
      <w:rFonts w:ascii="Courier New" w:hAnsi="Courier New"/>
    </w:rPr>
  </w:style>
  <w:style w:type="table" w:styleId="ae">
    <w:name w:val="Table Grid"/>
    <w:basedOn w:val="a1"/>
    <w:rsid w:val="009B2F0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Normal (Web)"/>
    <w:basedOn w:val="a"/>
    <w:uiPriority w:val="99"/>
    <w:unhideWhenUsed/>
    <w:rsid w:val="001D5657"/>
    <w:pPr>
      <w:spacing w:before="100" w:beforeAutospacing="1" w:after="100" w:afterAutospacing="1"/>
    </w:pPr>
  </w:style>
  <w:style w:type="paragraph" w:styleId="af0">
    <w:name w:val="List Paragraph"/>
    <w:basedOn w:val="a"/>
    <w:uiPriority w:val="34"/>
    <w:qFormat/>
    <w:rsid w:val="00044BBF"/>
    <w:pPr>
      <w:ind w:left="720"/>
      <w:contextualSpacing/>
    </w:pPr>
  </w:style>
  <w:style w:type="paragraph" w:customStyle="1" w:styleId="ConsNonformat">
    <w:name w:val="ConsNonformat"/>
    <w:rsid w:val="00044B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21">
    <w:name w:val="Текст2"/>
    <w:basedOn w:val="a"/>
    <w:rsid w:val="00424070"/>
    <w:rPr>
      <w:rFonts w:ascii="Courier New" w:hAnsi="Courier New" w:cs="Courier New"/>
      <w:sz w:val="20"/>
      <w:szCs w:val="20"/>
    </w:rPr>
  </w:style>
  <w:style w:type="paragraph" w:customStyle="1" w:styleId="Style5">
    <w:name w:val="Style5"/>
    <w:basedOn w:val="a"/>
    <w:rsid w:val="00424070"/>
    <w:pPr>
      <w:widowControl w:val="0"/>
      <w:autoSpaceDE w:val="0"/>
      <w:autoSpaceDN w:val="0"/>
      <w:adjustRightInd w:val="0"/>
      <w:spacing w:line="319" w:lineRule="exact"/>
      <w:jc w:val="center"/>
    </w:pPr>
  </w:style>
  <w:style w:type="character" w:styleId="af1">
    <w:name w:val="Hyperlink"/>
    <w:uiPriority w:val="99"/>
    <w:unhideWhenUsed/>
    <w:rsid w:val="00A96564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qFormat/>
    <w:rsid w:val="00ED0EC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3">
    <w:name w:val="Цветовое выделение"/>
    <w:uiPriority w:val="99"/>
    <w:rsid w:val="00ED0EC7"/>
    <w:rPr>
      <w:b/>
      <w:bCs/>
      <w:color w:val="000080"/>
      <w:sz w:val="20"/>
      <w:szCs w:val="20"/>
    </w:rPr>
  </w:style>
  <w:style w:type="paragraph" w:styleId="HTML">
    <w:name w:val="HTML Preformatted"/>
    <w:basedOn w:val="a"/>
    <w:link w:val="HTML0"/>
    <w:unhideWhenUsed/>
    <w:rsid w:val="00572A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both"/>
    </w:pPr>
    <w:rPr>
      <w:rFonts w:ascii="Courier New" w:eastAsia="Courier New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572A3B"/>
    <w:rPr>
      <w:rFonts w:ascii="Courier New" w:eastAsia="Courier New" w:hAnsi="Courier New"/>
      <w:lang w:eastAsia="ar-SA"/>
    </w:rPr>
  </w:style>
  <w:style w:type="paragraph" w:customStyle="1" w:styleId="Compact">
    <w:name w:val="Compact"/>
    <w:basedOn w:val="a6"/>
    <w:qFormat/>
    <w:rsid w:val="007646D1"/>
    <w:pPr>
      <w:spacing w:before="36" w:after="36" w:line="240" w:lineRule="auto"/>
      <w:jc w:val="left"/>
    </w:pPr>
    <w:rPr>
      <w:rFonts w:asciiTheme="minorHAnsi" w:eastAsiaTheme="minorHAnsi" w:hAnsiTheme="minorHAnsi" w:cstheme="minorBidi"/>
      <w:sz w:val="24"/>
      <w:lang w:val="en-US" w:eastAsia="en-US"/>
    </w:rPr>
  </w:style>
  <w:style w:type="paragraph" w:customStyle="1" w:styleId="FirstParagraph">
    <w:name w:val="First Paragraph"/>
    <w:basedOn w:val="a6"/>
    <w:next w:val="a6"/>
    <w:qFormat/>
    <w:rsid w:val="007646D1"/>
    <w:pPr>
      <w:spacing w:before="180" w:after="180" w:line="240" w:lineRule="auto"/>
      <w:jc w:val="left"/>
    </w:pPr>
    <w:rPr>
      <w:rFonts w:asciiTheme="minorHAnsi" w:eastAsiaTheme="minorHAnsi" w:hAnsiTheme="minorHAnsi" w:cstheme="minorBidi"/>
      <w:sz w:val="24"/>
      <w:lang w:val="en-US" w:eastAsia="en-US"/>
    </w:rPr>
  </w:style>
  <w:style w:type="paragraph" w:styleId="af4">
    <w:name w:val="Body Text Indent"/>
    <w:basedOn w:val="a"/>
    <w:link w:val="af5"/>
    <w:rsid w:val="00CE7DE3"/>
    <w:pPr>
      <w:widowControl w:val="0"/>
      <w:suppressAutoHyphens/>
      <w:spacing w:after="120"/>
      <w:ind w:left="283"/>
    </w:pPr>
    <w:rPr>
      <w:rFonts w:eastAsia="Lucida Sans Unicode"/>
    </w:rPr>
  </w:style>
  <w:style w:type="character" w:customStyle="1" w:styleId="af5">
    <w:name w:val="Основной текст с отступом Знак"/>
    <w:basedOn w:val="a0"/>
    <w:link w:val="af4"/>
    <w:rsid w:val="00CE7DE3"/>
    <w:rPr>
      <w:rFonts w:eastAsia="Lucida Sans Unicode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400E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7400E0"/>
    <w:rPr>
      <w:sz w:val="28"/>
    </w:rPr>
  </w:style>
  <w:style w:type="paragraph" w:customStyle="1" w:styleId="db9fe9049761426654245bb2dd862eecmsonormal">
    <w:name w:val="db9fe9049761426654245bb2dd862eecmsonormal"/>
    <w:basedOn w:val="a"/>
    <w:rsid w:val="002659E0"/>
    <w:pPr>
      <w:spacing w:before="100" w:beforeAutospacing="1" w:after="100" w:afterAutospacing="1"/>
    </w:pPr>
  </w:style>
  <w:style w:type="paragraph" w:customStyle="1" w:styleId="ConsNormal">
    <w:name w:val="ConsNormal"/>
    <w:link w:val="ConsNormal0"/>
    <w:rsid w:val="00BC3D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7e0e3eeebeee2eeea1">
    <w:name w:val="Зc7аe0гe3оeeлebоeeвe2оeeкea 1"/>
    <w:basedOn w:val="a"/>
    <w:uiPriority w:val="99"/>
    <w:rsid w:val="00B1780A"/>
    <w:pPr>
      <w:widowControl w:val="0"/>
      <w:suppressAutoHyphens/>
      <w:autoSpaceDE w:val="0"/>
      <w:autoSpaceDN w:val="0"/>
      <w:adjustRightInd w:val="0"/>
      <w:spacing w:before="108" w:after="108"/>
      <w:jc w:val="center"/>
    </w:pPr>
    <w:rPr>
      <w:rFonts w:ascii="Arial" w:hAnsi="Liberation Serif" w:cs="Arial"/>
      <w:b/>
      <w:bCs/>
      <w:color w:val="26282F"/>
      <w:kern w:val="1"/>
    </w:rPr>
  </w:style>
  <w:style w:type="character" w:customStyle="1" w:styleId="c3e8efe5f0f2e5eaf1f2eee2e0fff1f1fbebeae0">
    <w:name w:val="Гc3иe8пefеe5рf0тf2еe5кeaсf1тf2оeeвe2аe0яff сf1сf1ыfbлebкeaаe0"/>
    <w:basedOn w:val="a0"/>
    <w:uiPriority w:val="99"/>
    <w:rsid w:val="00B1780A"/>
    <w:rPr>
      <w:rFonts w:eastAsia="Times New Roman" w:cs="Times New Roman"/>
      <w:b/>
      <w:color w:val="106BBE"/>
    </w:rPr>
  </w:style>
  <w:style w:type="character" w:customStyle="1" w:styleId="ConsNormal0">
    <w:name w:val="ConsNormal Знак"/>
    <w:link w:val="ConsNormal"/>
    <w:locked/>
    <w:rsid w:val="00B1780A"/>
    <w:rPr>
      <w:rFonts w:ascii="Arial" w:hAnsi="Arial" w:cs="Arial"/>
    </w:rPr>
  </w:style>
  <w:style w:type="character" w:customStyle="1" w:styleId="af7">
    <w:name w:val="Гипертекстовая ссылка"/>
    <w:uiPriority w:val="99"/>
    <w:rsid w:val="000B7D2A"/>
    <w:rPr>
      <w:color w:val="106BBE"/>
    </w:rPr>
  </w:style>
  <w:style w:type="paragraph" w:customStyle="1" w:styleId="af8">
    <w:name w:val="Нормальный (таблица)"/>
    <w:basedOn w:val="a"/>
    <w:next w:val="a"/>
    <w:uiPriority w:val="99"/>
    <w:rsid w:val="0027467E"/>
    <w:pPr>
      <w:widowControl w:val="0"/>
      <w:suppressAutoHyphens/>
      <w:autoSpaceDE w:val="0"/>
      <w:jc w:val="both"/>
    </w:pPr>
    <w:rPr>
      <w:rFonts w:ascii="Arial" w:hAnsi="Arial" w:cs="Arial"/>
      <w:lang w:eastAsia="ar-SA"/>
    </w:rPr>
  </w:style>
  <w:style w:type="paragraph" w:customStyle="1" w:styleId="210">
    <w:name w:val="Основной текст 21"/>
    <w:basedOn w:val="a"/>
    <w:rsid w:val="007E61AC"/>
    <w:pPr>
      <w:suppressAutoHyphens/>
      <w:spacing w:after="120" w:line="480" w:lineRule="auto"/>
    </w:pPr>
    <w:rPr>
      <w:szCs w:val="20"/>
      <w:lang w:val="en-US" w:eastAsia="ar-SA"/>
    </w:rPr>
  </w:style>
  <w:style w:type="paragraph" w:styleId="22">
    <w:name w:val="Body Text 2"/>
    <w:basedOn w:val="a"/>
    <w:link w:val="23"/>
    <w:uiPriority w:val="99"/>
    <w:unhideWhenUsed/>
    <w:rsid w:val="00F31137"/>
    <w:pPr>
      <w:widowControl w:val="0"/>
      <w:suppressAutoHyphens/>
      <w:spacing w:after="120" w:line="480" w:lineRule="auto"/>
    </w:pPr>
    <w:rPr>
      <w:rFonts w:eastAsia="Lucida Sans Unicode"/>
    </w:rPr>
  </w:style>
  <w:style w:type="character" w:customStyle="1" w:styleId="23">
    <w:name w:val="Основной текст 2 Знак"/>
    <w:basedOn w:val="a0"/>
    <w:link w:val="22"/>
    <w:uiPriority w:val="99"/>
    <w:rsid w:val="00F31137"/>
    <w:rPr>
      <w:rFonts w:eastAsia="Lucida Sans Unicode"/>
      <w:sz w:val="24"/>
      <w:szCs w:val="24"/>
    </w:rPr>
  </w:style>
  <w:style w:type="paragraph" w:styleId="af9">
    <w:name w:val="No Spacing"/>
    <w:uiPriority w:val="1"/>
    <w:qFormat/>
    <w:rsid w:val="00F31137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styleId="afa">
    <w:name w:val="Strong"/>
    <w:qFormat/>
    <w:rsid w:val="0063019A"/>
    <w:rPr>
      <w:b/>
      <w:bCs/>
    </w:rPr>
  </w:style>
  <w:style w:type="character" w:customStyle="1" w:styleId="apple-converted-space">
    <w:name w:val="apple-converted-space"/>
    <w:basedOn w:val="a0"/>
    <w:rsid w:val="0063019A"/>
  </w:style>
  <w:style w:type="character" w:customStyle="1" w:styleId="extended-textshort">
    <w:name w:val="extended-text__short"/>
    <w:basedOn w:val="a0"/>
    <w:rsid w:val="0063019A"/>
  </w:style>
  <w:style w:type="paragraph" w:customStyle="1" w:styleId="Standard">
    <w:name w:val="Standard"/>
    <w:rsid w:val="0063019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ont187"/>
      <w:kern w:val="3"/>
      <w:sz w:val="22"/>
      <w:szCs w:val="22"/>
      <w:lang w:eastAsia="ar-SA"/>
    </w:rPr>
  </w:style>
  <w:style w:type="character" w:customStyle="1" w:styleId="normaltextrunscx32627041">
    <w:name w:val="normaltextrun scx32627041"/>
    <w:basedOn w:val="a0"/>
    <w:rsid w:val="0063019A"/>
  </w:style>
  <w:style w:type="character" w:customStyle="1" w:styleId="eopscx32627041">
    <w:name w:val="eop scx32627041"/>
    <w:basedOn w:val="a0"/>
    <w:rsid w:val="0063019A"/>
  </w:style>
  <w:style w:type="paragraph" w:customStyle="1" w:styleId="paragraphscx32627041">
    <w:name w:val="paragraph scx32627041"/>
    <w:basedOn w:val="a"/>
    <w:rsid w:val="0063019A"/>
    <w:pPr>
      <w:spacing w:before="100" w:beforeAutospacing="1" w:after="100" w:afterAutospacing="1"/>
    </w:pPr>
  </w:style>
  <w:style w:type="paragraph" w:styleId="afb">
    <w:name w:val="Title"/>
    <w:basedOn w:val="a"/>
    <w:link w:val="afc"/>
    <w:qFormat/>
    <w:rsid w:val="00DE4399"/>
    <w:pPr>
      <w:jc w:val="center"/>
    </w:pPr>
    <w:rPr>
      <w:b/>
      <w:bCs/>
      <w:sz w:val="28"/>
    </w:rPr>
  </w:style>
  <w:style w:type="character" w:customStyle="1" w:styleId="afc">
    <w:name w:val="Название Знак"/>
    <w:basedOn w:val="a0"/>
    <w:link w:val="afb"/>
    <w:rsid w:val="00DE4399"/>
    <w:rPr>
      <w:b/>
      <w:bCs/>
      <w:sz w:val="28"/>
      <w:szCs w:val="24"/>
    </w:rPr>
  </w:style>
  <w:style w:type="paragraph" w:customStyle="1" w:styleId="afd">
    <w:name w:val="Заголовок статьи"/>
    <w:basedOn w:val="a"/>
    <w:next w:val="a"/>
    <w:uiPriority w:val="99"/>
    <w:rsid w:val="00270F6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30">
    <w:name w:val="Заголовок 3 Знак"/>
    <w:basedOn w:val="a0"/>
    <w:link w:val="3"/>
    <w:semiHidden/>
    <w:rsid w:val="00C07AE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ConsPlusNormal">
    <w:name w:val="ConsPlusNormal"/>
    <w:next w:val="a"/>
    <w:link w:val="ConsPlusNormal1"/>
    <w:qFormat/>
    <w:rsid w:val="0010401E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fa-IR" w:bidi="fa-IR"/>
    </w:rPr>
  </w:style>
  <w:style w:type="paragraph" w:customStyle="1" w:styleId="220">
    <w:name w:val="Основной текст с отступом 22"/>
    <w:basedOn w:val="a"/>
    <w:rsid w:val="0010401E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paragraph" w:customStyle="1" w:styleId="11">
    <w:name w:val="Основной текст с отступом;Нумерованный список !!;Основной текст 1;Надин стиль"/>
    <w:rsid w:val="0010401E"/>
    <w:pPr>
      <w:ind w:firstLine="709"/>
      <w:jc w:val="both"/>
    </w:pPr>
    <w:rPr>
      <w:sz w:val="24"/>
    </w:rPr>
  </w:style>
  <w:style w:type="paragraph" w:customStyle="1" w:styleId="Style3">
    <w:name w:val="Style3"/>
    <w:basedOn w:val="a"/>
    <w:rsid w:val="0010401E"/>
    <w:pPr>
      <w:widowControl w:val="0"/>
      <w:autoSpaceDE w:val="0"/>
      <w:autoSpaceDN w:val="0"/>
      <w:adjustRightInd w:val="0"/>
    </w:pPr>
  </w:style>
  <w:style w:type="character" w:customStyle="1" w:styleId="ConsPlusNormal1">
    <w:name w:val="ConsPlusNormal1"/>
    <w:link w:val="ConsPlusNormal"/>
    <w:uiPriority w:val="99"/>
    <w:locked/>
    <w:rsid w:val="00865AAB"/>
    <w:rPr>
      <w:rFonts w:ascii="Arial" w:eastAsia="Arial" w:hAnsi="Arial" w:cs="Arial"/>
      <w:kern w:val="1"/>
      <w:lang w:eastAsia="fa-IR" w:bidi="fa-IR"/>
    </w:rPr>
  </w:style>
  <w:style w:type="paragraph" w:customStyle="1" w:styleId="WW-2">
    <w:name w:val="WW-Основной текст с отступом 2"/>
    <w:basedOn w:val="a"/>
    <w:rsid w:val="00A70008"/>
    <w:pPr>
      <w:suppressAutoHyphens/>
      <w:spacing w:line="100" w:lineRule="atLeast"/>
    </w:pPr>
    <w:rPr>
      <w:rFonts w:eastAsia="Andale Sans UI"/>
      <w:kern w:val="1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0371A9"/>
    <w:rPr>
      <w:rFonts w:ascii="Cambria" w:hAnsi="Cambria"/>
      <w:b/>
      <w:bCs/>
      <w:i/>
      <w:iCs/>
      <w:sz w:val="28"/>
      <w:szCs w:val="28"/>
    </w:rPr>
  </w:style>
  <w:style w:type="character" w:customStyle="1" w:styleId="Absatz-Standardschriftart">
    <w:name w:val="Absatz-Standardschriftart"/>
    <w:rsid w:val="000371A9"/>
  </w:style>
  <w:style w:type="character" w:customStyle="1" w:styleId="4">
    <w:name w:val="Основной шрифт абзаца4"/>
    <w:rsid w:val="000371A9"/>
  </w:style>
  <w:style w:type="character" w:customStyle="1" w:styleId="31">
    <w:name w:val="Основной шрифт абзаца3"/>
    <w:rsid w:val="000371A9"/>
  </w:style>
  <w:style w:type="character" w:customStyle="1" w:styleId="24">
    <w:name w:val="Основной шрифт абзаца2"/>
    <w:rsid w:val="000371A9"/>
  </w:style>
  <w:style w:type="character" w:customStyle="1" w:styleId="WW-Absatz-Standardschriftart">
    <w:name w:val="WW-Absatz-Standardschriftart"/>
    <w:rsid w:val="000371A9"/>
  </w:style>
  <w:style w:type="character" w:customStyle="1" w:styleId="WW-Absatz-Standardschriftart1">
    <w:name w:val="WW-Absatz-Standardschriftart1"/>
    <w:rsid w:val="000371A9"/>
  </w:style>
  <w:style w:type="character" w:customStyle="1" w:styleId="WW-Absatz-Standardschriftart11">
    <w:name w:val="WW-Absatz-Standardschriftart11"/>
    <w:rsid w:val="000371A9"/>
  </w:style>
  <w:style w:type="character" w:customStyle="1" w:styleId="WW-Absatz-Standardschriftart111">
    <w:name w:val="WW-Absatz-Standardschriftart111"/>
    <w:rsid w:val="000371A9"/>
  </w:style>
  <w:style w:type="character" w:customStyle="1" w:styleId="WW-Absatz-Standardschriftart1111">
    <w:name w:val="WW-Absatz-Standardschriftart1111"/>
    <w:rsid w:val="000371A9"/>
  </w:style>
  <w:style w:type="character" w:customStyle="1" w:styleId="12">
    <w:name w:val="Основной шрифт абзаца1"/>
    <w:rsid w:val="000371A9"/>
  </w:style>
  <w:style w:type="character" w:customStyle="1" w:styleId="afe">
    <w:name w:val="Символ нумерации"/>
    <w:rsid w:val="000371A9"/>
  </w:style>
  <w:style w:type="character" w:customStyle="1" w:styleId="aff">
    <w:name w:val="Маркеры списка"/>
    <w:rsid w:val="000371A9"/>
    <w:rPr>
      <w:rFonts w:ascii="StarSymbol" w:eastAsia="StarSymbol" w:hAnsi="StarSymbol" w:cs="StarSymbol"/>
      <w:sz w:val="18"/>
      <w:szCs w:val="18"/>
    </w:rPr>
  </w:style>
  <w:style w:type="paragraph" w:customStyle="1" w:styleId="aff0">
    <w:name w:val="Заголовок"/>
    <w:basedOn w:val="a"/>
    <w:next w:val="a6"/>
    <w:rsid w:val="000371A9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f1">
    <w:name w:val="List"/>
    <w:basedOn w:val="a6"/>
    <w:rsid w:val="000371A9"/>
    <w:pPr>
      <w:widowControl w:val="0"/>
      <w:suppressAutoHyphens/>
      <w:spacing w:after="120" w:line="240" w:lineRule="auto"/>
      <w:jc w:val="left"/>
    </w:pPr>
    <w:rPr>
      <w:rFonts w:eastAsia="Lucida Sans Unicode" w:cs="Tahoma"/>
      <w:sz w:val="24"/>
    </w:rPr>
  </w:style>
  <w:style w:type="paragraph" w:customStyle="1" w:styleId="5">
    <w:name w:val="Название5"/>
    <w:basedOn w:val="a"/>
    <w:rsid w:val="000371A9"/>
    <w:pPr>
      <w:widowControl w:val="0"/>
      <w:suppressLineNumbers/>
      <w:suppressAutoHyphens/>
      <w:spacing w:before="120" w:after="120"/>
    </w:pPr>
    <w:rPr>
      <w:rFonts w:eastAsia="Lucida Sans Unicode"/>
      <w:i/>
      <w:iCs/>
    </w:rPr>
  </w:style>
  <w:style w:type="paragraph" w:customStyle="1" w:styleId="50">
    <w:name w:val="Указатель5"/>
    <w:basedOn w:val="a"/>
    <w:rsid w:val="000371A9"/>
    <w:pPr>
      <w:widowControl w:val="0"/>
      <w:suppressLineNumbers/>
      <w:suppressAutoHyphens/>
    </w:pPr>
    <w:rPr>
      <w:rFonts w:eastAsia="Lucida Sans Unicode"/>
    </w:rPr>
  </w:style>
  <w:style w:type="paragraph" w:customStyle="1" w:styleId="40">
    <w:name w:val="Название4"/>
    <w:basedOn w:val="a"/>
    <w:rsid w:val="000371A9"/>
    <w:pPr>
      <w:widowControl w:val="0"/>
      <w:suppressLineNumbers/>
      <w:suppressAutoHyphens/>
      <w:spacing w:before="120" w:after="120"/>
    </w:pPr>
    <w:rPr>
      <w:rFonts w:eastAsia="Lucida Sans Unicode"/>
      <w:i/>
      <w:iCs/>
    </w:rPr>
  </w:style>
  <w:style w:type="paragraph" w:customStyle="1" w:styleId="41">
    <w:name w:val="Указатель4"/>
    <w:basedOn w:val="a"/>
    <w:rsid w:val="000371A9"/>
    <w:pPr>
      <w:widowControl w:val="0"/>
      <w:suppressLineNumbers/>
      <w:suppressAutoHyphens/>
    </w:pPr>
    <w:rPr>
      <w:rFonts w:eastAsia="Lucida Sans Unicode"/>
    </w:rPr>
  </w:style>
  <w:style w:type="paragraph" w:customStyle="1" w:styleId="32">
    <w:name w:val="Название3"/>
    <w:basedOn w:val="a"/>
    <w:rsid w:val="000371A9"/>
    <w:pPr>
      <w:widowControl w:val="0"/>
      <w:suppressLineNumbers/>
      <w:suppressAutoHyphens/>
      <w:spacing w:before="120" w:after="120"/>
    </w:pPr>
    <w:rPr>
      <w:rFonts w:eastAsia="Lucida Sans Unicode"/>
      <w:i/>
      <w:iCs/>
    </w:rPr>
  </w:style>
  <w:style w:type="paragraph" w:customStyle="1" w:styleId="33">
    <w:name w:val="Указатель3"/>
    <w:basedOn w:val="a"/>
    <w:rsid w:val="000371A9"/>
    <w:pPr>
      <w:widowControl w:val="0"/>
      <w:suppressLineNumbers/>
      <w:suppressAutoHyphens/>
    </w:pPr>
    <w:rPr>
      <w:rFonts w:eastAsia="Lucida Sans Unicode"/>
    </w:rPr>
  </w:style>
  <w:style w:type="paragraph" w:customStyle="1" w:styleId="25">
    <w:name w:val="Название2"/>
    <w:basedOn w:val="a"/>
    <w:rsid w:val="000371A9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sz w:val="20"/>
    </w:rPr>
  </w:style>
  <w:style w:type="paragraph" w:customStyle="1" w:styleId="26">
    <w:name w:val="Указатель2"/>
    <w:basedOn w:val="a"/>
    <w:rsid w:val="000371A9"/>
    <w:pPr>
      <w:widowControl w:val="0"/>
      <w:suppressLineNumbers/>
      <w:suppressAutoHyphens/>
    </w:pPr>
    <w:rPr>
      <w:rFonts w:ascii="Arial" w:eastAsia="Lucida Sans Unicode" w:hAnsi="Arial" w:cs="Tahoma"/>
    </w:rPr>
  </w:style>
  <w:style w:type="paragraph" w:styleId="aff2">
    <w:name w:val="Subtitle"/>
    <w:basedOn w:val="aff0"/>
    <w:next w:val="a6"/>
    <w:link w:val="aff3"/>
    <w:qFormat/>
    <w:rsid w:val="000371A9"/>
    <w:pPr>
      <w:jc w:val="center"/>
    </w:pPr>
    <w:rPr>
      <w:i/>
      <w:iCs/>
    </w:rPr>
  </w:style>
  <w:style w:type="character" w:customStyle="1" w:styleId="aff3">
    <w:name w:val="Подзаголовок Знак"/>
    <w:basedOn w:val="a0"/>
    <w:link w:val="aff2"/>
    <w:rsid w:val="000371A9"/>
    <w:rPr>
      <w:rFonts w:ascii="Arial" w:eastAsia="Lucida Sans Unicode" w:hAnsi="Arial" w:cs="Tahoma"/>
      <w:i/>
      <w:iCs/>
      <w:sz w:val="28"/>
      <w:szCs w:val="28"/>
    </w:rPr>
  </w:style>
  <w:style w:type="paragraph" w:customStyle="1" w:styleId="aff4">
    <w:name w:val="Содержимое таблицы"/>
    <w:basedOn w:val="a"/>
    <w:rsid w:val="000371A9"/>
    <w:pPr>
      <w:widowControl w:val="0"/>
      <w:suppressLineNumbers/>
      <w:suppressAutoHyphens/>
    </w:pPr>
    <w:rPr>
      <w:rFonts w:eastAsia="Lucida Sans Unicode"/>
    </w:rPr>
  </w:style>
  <w:style w:type="paragraph" w:customStyle="1" w:styleId="aff5">
    <w:name w:val="Заголовок таблицы"/>
    <w:basedOn w:val="aff4"/>
    <w:rsid w:val="000371A9"/>
    <w:pPr>
      <w:jc w:val="center"/>
    </w:pPr>
    <w:rPr>
      <w:b/>
      <w:bCs/>
      <w:i/>
      <w:iCs/>
    </w:rPr>
  </w:style>
  <w:style w:type="paragraph" w:customStyle="1" w:styleId="13">
    <w:name w:val="Название1"/>
    <w:basedOn w:val="a"/>
    <w:rsid w:val="000371A9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14">
    <w:name w:val="Указатель1"/>
    <w:basedOn w:val="a"/>
    <w:rsid w:val="000371A9"/>
    <w:pPr>
      <w:widowControl w:val="0"/>
      <w:suppressLineNumbers/>
      <w:suppressAutoHyphens/>
    </w:pPr>
    <w:rPr>
      <w:rFonts w:eastAsia="Lucida Sans Unicode" w:cs="Tahoma"/>
    </w:rPr>
  </w:style>
  <w:style w:type="paragraph" w:customStyle="1" w:styleId="15">
    <w:name w:val="Текст1"/>
    <w:basedOn w:val="a"/>
    <w:rsid w:val="000371A9"/>
    <w:rPr>
      <w:rFonts w:ascii="Courier New" w:hAnsi="Courier New" w:cs="Courier New"/>
      <w:sz w:val="20"/>
      <w:szCs w:val="20"/>
    </w:rPr>
  </w:style>
  <w:style w:type="character" w:customStyle="1" w:styleId="a9">
    <w:name w:val="Текст выноски Знак"/>
    <w:link w:val="a8"/>
    <w:semiHidden/>
    <w:rsid w:val="000371A9"/>
    <w:rPr>
      <w:rFonts w:ascii="Tahoma" w:hAnsi="Tahoma" w:cs="Tahoma"/>
      <w:sz w:val="16"/>
      <w:szCs w:val="16"/>
    </w:rPr>
  </w:style>
  <w:style w:type="character" w:customStyle="1" w:styleId="aff6">
    <w:name w:val="Основной текст_"/>
    <w:link w:val="27"/>
    <w:locked/>
    <w:rsid w:val="000371A9"/>
    <w:rPr>
      <w:spacing w:val="-10"/>
      <w:sz w:val="29"/>
      <w:szCs w:val="29"/>
      <w:shd w:val="clear" w:color="auto" w:fill="FFFFFF"/>
    </w:rPr>
  </w:style>
  <w:style w:type="paragraph" w:customStyle="1" w:styleId="27">
    <w:name w:val="Основной текст2"/>
    <w:basedOn w:val="a"/>
    <w:link w:val="aff6"/>
    <w:rsid w:val="000371A9"/>
    <w:pPr>
      <w:widowControl w:val="0"/>
      <w:shd w:val="clear" w:color="auto" w:fill="FFFFFF"/>
      <w:spacing w:after="420" w:line="317" w:lineRule="exact"/>
    </w:pPr>
    <w:rPr>
      <w:spacing w:val="-10"/>
      <w:sz w:val="29"/>
      <w:szCs w:val="29"/>
    </w:rPr>
  </w:style>
  <w:style w:type="character" w:customStyle="1" w:styleId="34">
    <w:name w:val="Основной текст (3)_"/>
    <w:link w:val="35"/>
    <w:locked/>
    <w:rsid w:val="000371A9"/>
    <w:rPr>
      <w:b/>
      <w:bCs/>
      <w:spacing w:val="-20"/>
      <w:sz w:val="29"/>
      <w:szCs w:val="29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0371A9"/>
    <w:pPr>
      <w:widowControl w:val="0"/>
      <w:shd w:val="clear" w:color="auto" w:fill="FFFFFF"/>
      <w:spacing w:before="120" w:after="120" w:line="240" w:lineRule="atLeast"/>
      <w:jc w:val="center"/>
    </w:pPr>
    <w:rPr>
      <w:b/>
      <w:bCs/>
      <w:spacing w:val="-20"/>
      <w:sz w:val="29"/>
      <w:szCs w:val="29"/>
    </w:rPr>
  </w:style>
  <w:style w:type="character" w:customStyle="1" w:styleId="130">
    <w:name w:val="Основной текст + 13"/>
    <w:aliases w:val="5 pt"/>
    <w:rsid w:val="000371A9"/>
    <w:rPr>
      <w:color w:val="000000"/>
      <w:spacing w:val="-10"/>
      <w:w w:val="100"/>
      <w:position w:val="0"/>
      <w:sz w:val="27"/>
      <w:szCs w:val="27"/>
      <w:lang w:val="ru-RU" w:bidi="ar-SA"/>
    </w:rPr>
  </w:style>
  <w:style w:type="character" w:customStyle="1" w:styleId="16">
    <w:name w:val="Основной текст1"/>
    <w:rsid w:val="000371A9"/>
    <w:rPr>
      <w:rFonts w:ascii="Times New Roman" w:hAnsi="Times New Roman" w:cs="Times New Roman"/>
      <w:strike/>
      <w:color w:val="000000"/>
      <w:spacing w:val="-10"/>
      <w:w w:val="100"/>
      <w:position w:val="0"/>
      <w:sz w:val="29"/>
      <w:szCs w:val="29"/>
      <w:u w:val="none"/>
      <w:lang w:val="ru-RU" w:bidi="ar-SA"/>
    </w:rPr>
  </w:style>
  <w:style w:type="paragraph" w:styleId="28">
    <w:name w:val="Body Text Indent 2"/>
    <w:basedOn w:val="a"/>
    <w:link w:val="29"/>
    <w:uiPriority w:val="99"/>
    <w:unhideWhenUsed/>
    <w:rsid w:val="000371A9"/>
    <w:pPr>
      <w:widowControl w:val="0"/>
      <w:suppressAutoHyphens/>
      <w:spacing w:after="120" w:line="480" w:lineRule="auto"/>
      <w:ind w:left="283"/>
    </w:pPr>
    <w:rPr>
      <w:rFonts w:eastAsia="Lucida Sans Unicode"/>
    </w:rPr>
  </w:style>
  <w:style w:type="character" w:customStyle="1" w:styleId="29">
    <w:name w:val="Основной текст с отступом 2 Знак"/>
    <w:basedOn w:val="a0"/>
    <w:link w:val="28"/>
    <w:uiPriority w:val="99"/>
    <w:rsid w:val="000371A9"/>
    <w:rPr>
      <w:rFonts w:eastAsia="Lucida Sans Unicode"/>
      <w:sz w:val="24"/>
      <w:szCs w:val="24"/>
    </w:rPr>
  </w:style>
  <w:style w:type="paragraph" w:customStyle="1" w:styleId="western">
    <w:name w:val="western"/>
    <w:basedOn w:val="a"/>
    <w:rsid w:val="000371A9"/>
    <w:pPr>
      <w:spacing w:before="100" w:beforeAutospacing="1" w:after="100" w:afterAutospacing="1"/>
    </w:pPr>
  </w:style>
  <w:style w:type="character" w:customStyle="1" w:styleId="FontStyle16">
    <w:name w:val="Font Style16"/>
    <w:rsid w:val="000371A9"/>
    <w:rPr>
      <w:rFonts w:ascii="Times New Roman" w:hAnsi="Times New Roman" w:cs="Times New Roman"/>
      <w:b/>
      <w:bCs/>
      <w:sz w:val="26"/>
      <w:szCs w:val="26"/>
    </w:rPr>
  </w:style>
  <w:style w:type="character" w:customStyle="1" w:styleId="110">
    <w:name w:val="Основной текст + 11"/>
    <w:rsid w:val="000371A9"/>
    <w:rPr>
      <w:sz w:val="23"/>
      <w:lang w:eastAsia="ar-SA" w:bidi="ar-SA"/>
    </w:rPr>
  </w:style>
  <w:style w:type="paragraph" w:customStyle="1" w:styleId="NormalANX">
    <w:name w:val="NormalANX"/>
    <w:basedOn w:val="a"/>
    <w:uiPriority w:val="99"/>
    <w:rsid w:val="000371A9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customStyle="1" w:styleId="aff7">
    <w:name w:val="Стиль"/>
    <w:rsid w:val="000371A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2a">
    <w:name w:val="Стиль2"/>
    <w:basedOn w:val="a"/>
    <w:qFormat/>
    <w:rsid w:val="000371A9"/>
    <w:pPr>
      <w:suppressAutoHyphens/>
      <w:ind w:firstLine="709"/>
      <w:jc w:val="both"/>
    </w:pPr>
    <w:rPr>
      <w:rFonts w:eastAsia="Calibri"/>
      <w:spacing w:val="-2"/>
      <w:sz w:val="28"/>
      <w:szCs w:val="28"/>
      <w:lang w:eastAsia="en-US"/>
    </w:rPr>
  </w:style>
  <w:style w:type="paragraph" w:customStyle="1" w:styleId="ConsPlusTitle">
    <w:name w:val="ConsPlusTitle"/>
    <w:rsid w:val="000371A9"/>
    <w:pPr>
      <w:widowControl w:val="0"/>
      <w:autoSpaceDE w:val="0"/>
      <w:autoSpaceDN w:val="0"/>
    </w:pPr>
    <w:rPr>
      <w:rFonts w:ascii="Calibri" w:eastAsia="Calibri" w:hAnsi="Calibri" w:cs="Calibri"/>
      <w:b/>
      <w:bCs/>
      <w:sz w:val="22"/>
      <w:szCs w:val="22"/>
    </w:rPr>
  </w:style>
  <w:style w:type="character" w:customStyle="1" w:styleId="a4">
    <w:name w:val="Нижний колонтитул Знак"/>
    <w:link w:val="a3"/>
    <w:rsid w:val="000371A9"/>
    <w:rPr>
      <w:sz w:val="24"/>
      <w:szCs w:val="24"/>
    </w:rPr>
  </w:style>
  <w:style w:type="character" w:styleId="aff8">
    <w:name w:val="Emphasis"/>
    <w:uiPriority w:val="20"/>
    <w:qFormat/>
    <w:rsid w:val="000371A9"/>
    <w:rPr>
      <w:i/>
      <w:iCs/>
    </w:rPr>
  </w:style>
  <w:style w:type="character" w:customStyle="1" w:styleId="WW8Num1z0">
    <w:name w:val="WW8Num1z0"/>
    <w:rsid w:val="000371A9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0371A9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0371A9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0371A9"/>
    <w:rPr>
      <w:rFonts w:ascii="Symbol" w:hAnsi="Symbol" w:cs="StarSymbol"/>
      <w:sz w:val="18"/>
      <w:szCs w:val="18"/>
    </w:rPr>
  </w:style>
  <w:style w:type="character" w:customStyle="1" w:styleId="a7">
    <w:name w:val="Основной текст Знак"/>
    <w:link w:val="a6"/>
    <w:rsid w:val="000371A9"/>
    <w:rPr>
      <w:sz w:val="28"/>
      <w:szCs w:val="24"/>
    </w:rPr>
  </w:style>
  <w:style w:type="paragraph" w:customStyle="1" w:styleId="aff9">
    <w:name w:val="Знак Знак Знак Знак Знак Знак Знак Знак Знак Знак Знак Знак Знак"/>
    <w:basedOn w:val="a"/>
    <w:rsid w:val="000371A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 Знак Знак Знак Знак Знак Знак Знак Знак Знак"/>
    <w:basedOn w:val="a"/>
    <w:rsid w:val="000371A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0371A9"/>
    <w:pPr>
      <w:spacing w:before="100" w:beforeAutospacing="1" w:after="100" w:afterAutospacing="1"/>
      <w:jc w:val="both"/>
    </w:pPr>
    <w:rPr>
      <w:rFonts w:eastAsia="Calibri"/>
      <w:sz w:val="28"/>
      <w:szCs w:val="28"/>
      <w:lang w:eastAsia="en-US"/>
    </w:rPr>
  </w:style>
  <w:style w:type="character" w:customStyle="1" w:styleId="FontStyle12">
    <w:name w:val="Font Style12"/>
    <w:rsid w:val="000371A9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0371A9"/>
    <w:pPr>
      <w:widowControl w:val="0"/>
      <w:suppressAutoHyphens/>
      <w:autoSpaceDE w:val="0"/>
      <w:spacing w:line="316" w:lineRule="exact"/>
      <w:jc w:val="both"/>
    </w:pPr>
    <w:rPr>
      <w:rFonts w:ascii="Arial Narrow" w:hAnsi="Arial Narrow"/>
      <w:lang w:eastAsia="ar-SA"/>
    </w:rPr>
  </w:style>
  <w:style w:type="paragraph" w:customStyle="1" w:styleId="affc">
    <w:name w:val="Знак"/>
    <w:basedOn w:val="a"/>
    <w:rsid w:val="000371A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0371A9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NoSpacing">
    <w:name w:val="Без интервала;No Spacing"/>
    <w:rsid w:val="00FA28C0"/>
    <w:rPr>
      <w:rFonts w:ascii="Calibri" w:hAnsi="Calibri"/>
      <w:sz w:val="22"/>
    </w:rPr>
  </w:style>
  <w:style w:type="paragraph" w:customStyle="1" w:styleId="211">
    <w:name w:val="Основной текст (2)1"/>
    <w:rsid w:val="00FA28C0"/>
    <w:pPr>
      <w:shd w:val="clear" w:color="auto" w:fill="FFFFFF"/>
      <w:spacing w:before="600" w:line="322" w:lineRule="exact"/>
      <w:jc w:val="both"/>
    </w:pPr>
    <w:rPr>
      <w:sz w:val="28"/>
    </w:rPr>
  </w:style>
  <w:style w:type="paragraph" w:customStyle="1" w:styleId="Web11Web">
    <w:name w:val="Обычный (веб);Обычный (Web)1;Обычный (веб) Знак1;Обычный (веб) Знак Знак;Обычный (Web);Знак Знак"/>
    <w:rsid w:val="00FA28C0"/>
    <w:pPr>
      <w:spacing w:before="100" w:after="100"/>
    </w:pPr>
    <w:rPr>
      <w:sz w:val="24"/>
    </w:rPr>
  </w:style>
  <w:style w:type="paragraph" w:customStyle="1" w:styleId="affd">
    <w:name w:val="Заголовок к тексту"/>
    <w:basedOn w:val="a"/>
    <w:next w:val="a6"/>
    <w:rsid w:val="00C22169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fe">
    <w:name w:val="Исполнитель"/>
    <w:basedOn w:val="a6"/>
    <w:rsid w:val="00C22169"/>
    <w:pPr>
      <w:suppressAutoHyphens/>
      <w:spacing w:after="120" w:line="240" w:lineRule="exact"/>
      <w:jc w:val="left"/>
    </w:pPr>
    <w:rPr>
      <w:sz w:val="24"/>
      <w:szCs w:val="20"/>
    </w:rPr>
  </w:style>
  <w:style w:type="paragraph" w:customStyle="1" w:styleId="s15">
    <w:name w:val="s_15"/>
    <w:basedOn w:val="a"/>
    <w:rsid w:val="004E24F5"/>
    <w:pPr>
      <w:spacing w:before="100" w:beforeAutospacing="1" w:after="100" w:afterAutospacing="1"/>
    </w:pPr>
  </w:style>
  <w:style w:type="character" w:customStyle="1" w:styleId="s10">
    <w:name w:val="s_10"/>
    <w:rsid w:val="004E24F5"/>
  </w:style>
  <w:style w:type="paragraph" w:customStyle="1" w:styleId="s1">
    <w:name w:val="s_1"/>
    <w:basedOn w:val="a"/>
    <w:rsid w:val="004E24F5"/>
    <w:pPr>
      <w:spacing w:before="100" w:beforeAutospacing="1" w:after="100" w:afterAutospacing="1"/>
    </w:pPr>
  </w:style>
  <w:style w:type="paragraph" w:customStyle="1" w:styleId="17">
    <w:name w:val="Обычный1"/>
    <w:qFormat/>
    <w:rsid w:val="009E4DC7"/>
    <w:pPr>
      <w:tabs>
        <w:tab w:val="left" w:pos="709"/>
      </w:tabs>
      <w:suppressAutoHyphens/>
      <w:jc w:val="center"/>
    </w:pPr>
    <w:rPr>
      <w:rFonts w:eastAsia="Lucida Sans Unicode" w:cs="Calibri"/>
      <w:color w:val="00000A"/>
      <w:sz w:val="28"/>
      <w:szCs w:val="22"/>
      <w:lang w:eastAsia="en-US"/>
    </w:rPr>
  </w:style>
  <w:style w:type="paragraph" w:customStyle="1" w:styleId="afff">
    <w:name w:val="Знак Знак Знак Знак Знак Знак Знак Знак Знак Знак Знак Знак Знак"/>
    <w:basedOn w:val="a"/>
    <w:rsid w:val="000F5A9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0F5A9B"/>
    <w:pPr>
      <w:spacing w:before="100" w:beforeAutospacing="1" w:after="100" w:afterAutospacing="1"/>
      <w:jc w:val="both"/>
    </w:pPr>
    <w:rPr>
      <w:rFonts w:eastAsia="Calibri"/>
      <w:sz w:val="28"/>
      <w:szCs w:val="28"/>
      <w:lang w:eastAsia="en-US"/>
    </w:rPr>
  </w:style>
  <w:style w:type="paragraph" w:customStyle="1" w:styleId="afff1">
    <w:name w:val="Знак"/>
    <w:basedOn w:val="a"/>
    <w:rsid w:val="000F5A9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1">
    <w:name w:val="Заголовок 11"/>
    <w:next w:val="a"/>
    <w:rsid w:val="000F5A9B"/>
    <w:pPr>
      <w:widowControl w:val="0"/>
      <w:suppressAutoHyphens/>
      <w:autoSpaceDE w:val="0"/>
    </w:pPr>
    <w:rPr>
      <w:rFonts w:ascii="Arial" w:eastAsia="Lucida Sans Unicode" w:hAnsi="Arial"/>
      <w:kern w:val="1"/>
      <w:szCs w:val="24"/>
    </w:rPr>
  </w:style>
  <w:style w:type="character" w:customStyle="1" w:styleId="FontStyle17">
    <w:name w:val="Font Style17"/>
    <w:rsid w:val="000F5A9B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65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8653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86539"/>
  </w:style>
  <w:style w:type="paragraph" w:styleId="a6">
    <w:name w:val="Body Text"/>
    <w:basedOn w:val="a"/>
    <w:rsid w:val="009432DF"/>
    <w:pPr>
      <w:spacing w:line="360" w:lineRule="auto"/>
      <w:jc w:val="both"/>
    </w:pPr>
    <w:rPr>
      <w:sz w:val="28"/>
    </w:rPr>
  </w:style>
  <w:style w:type="paragraph" w:styleId="a8">
    <w:name w:val="Balloon Text"/>
    <w:basedOn w:val="a"/>
    <w:semiHidden/>
    <w:rsid w:val="0019788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9B4A7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9B4A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472EF-1519-47A5-9B7C-334FE46B1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7</Pages>
  <Words>1784</Words>
  <Characters>13788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проведения торжественного заседания Совета муниципального образования Кавказский район, посвященного</vt:lpstr>
    </vt:vector>
  </TitlesOfParts>
  <Company>Microsoft</Company>
  <LinksUpToDate>false</LinksUpToDate>
  <CharactersWithSpaces>15541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проведения торжественного заседания Совета муниципального образования Кавказский район, посвященного</dc:title>
  <dc:creator>User</dc:creator>
  <cp:lastModifiedBy>Администрация 7</cp:lastModifiedBy>
  <cp:revision>203</cp:revision>
  <cp:lastPrinted>2024-07-17T04:38:00Z</cp:lastPrinted>
  <dcterms:created xsi:type="dcterms:W3CDTF">2019-10-01T11:43:00Z</dcterms:created>
  <dcterms:modified xsi:type="dcterms:W3CDTF">2024-07-17T04:43:00Z</dcterms:modified>
</cp:coreProperties>
</file>